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91407E" w14:textId="53186751" w:rsidR="006F5FD0" w:rsidRPr="00E54DBB" w:rsidRDefault="006F5FD0">
      <w:pPr>
        <w:jc w:val="center"/>
        <w:rPr>
          <w:rStyle w:val="Strong"/>
          <w:rFonts w:ascii="Arial" w:hAnsi="Arial" w:cs="Arial"/>
          <w:sz w:val="28"/>
          <w:szCs w:val="28"/>
          <w:lang w:val="en-GB"/>
        </w:rPr>
      </w:pPr>
      <w:r w:rsidRPr="00E54DBB">
        <w:rPr>
          <w:rFonts w:ascii="Arial" w:hAnsi="Arial" w:cs="Arial"/>
          <w:b/>
          <w:sz w:val="28"/>
          <w:szCs w:val="28"/>
          <w:lang w:val="en-GB"/>
        </w:rPr>
        <w:t>S</w:t>
      </w:r>
      <w:r w:rsidR="00DE3C11" w:rsidRPr="00E54DBB">
        <w:rPr>
          <w:rFonts w:ascii="Arial" w:hAnsi="Arial" w:cs="Arial"/>
          <w:b/>
          <w:sz w:val="28"/>
          <w:szCs w:val="28"/>
          <w:lang w:val="en-GB"/>
        </w:rPr>
        <w:t>UPPLY</w:t>
      </w:r>
      <w:r w:rsidRPr="00E54DBB">
        <w:rPr>
          <w:rFonts w:ascii="Arial" w:hAnsi="Arial" w:cs="Arial"/>
          <w:b/>
          <w:sz w:val="28"/>
          <w:szCs w:val="28"/>
          <w:lang w:val="en-GB"/>
        </w:rPr>
        <w:t xml:space="preserve"> </w:t>
      </w:r>
      <w:r w:rsidR="00FA17FC" w:rsidRPr="00E54DBB">
        <w:rPr>
          <w:rFonts w:ascii="Arial" w:hAnsi="Arial" w:cs="Arial"/>
          <w:b/>
          <w:sz w:val="28"/>
          <w:szCs w:val="28"/>
          <w:lang w:val="en-GB"/>
        </w:rPr>
        <w:t xml:space="preserve">CONTRACT </w:t>
      </w:r>
      <w:r w:rsidRPr="00E54DBB">
        <w:rPr>
          <w:rFonts w:ascii="Arial" w:hAnsi="Arial" w:cs="Arial"/>
          <w:b/>
          <w:sz w:val="28"/>
          <w:szCs w:val="28"/>
          <w:lang w:val="en-GB"/>
        </w:rPr>
        <w:t>NOTICE</w:t>
      </w:r>
    </w:p>
    <w:p w14:paraId="3363FF0F" w14:textId="3668CE8D" w:rsidR="006F5FD0" w:rsidRPr="00E54DBB" w:rsidRDefault="00A4224A">
      <w:pPr>
        <w:jc w:val="center"/>
        <w:rPr>
          <w:rFonts w:ascii="Arial" w:hAnsi="Arial" w:cs="Arial"/>
          <w:sz w:val="28"/>
          <w:szCs w:val="28"/>
          <w:lang w:val="en-GB"/>
        </w:rPr>
      </w:pPr>
      <w:r w:rsidRPr="00E54DBB">
        <w:rPr>
          <w:rStyle w:val="Strong"/>
          <w:rFonts w:ascii="Arial" w:hAnsi="Arial" w:cs="Arial"/>
          <w:sz w:val="28"/>
          <w:szCs w:val="28"/>
          <w:lang w:val="en-GB"/>
        </w:rPr>
        <w:t>Pro</w:t>
      </w:r>
      <w:r w:rsidR="00CC69E6">
        <w:rPr>
          <w:rStyle w:val="Strong"/>
          <w:rFonts w:ascii="Arial" w:hAnsi="Arial" w:cs="Arial"/>
          <w:sz w:val="28"/>
          <w:szCs w:val="28"/>
          <w:lang w:val="en-GB"/>
        </w:rPr>
        <w:t>curement</w:t>
      </w:r>
      <w:r w:rsidRPr="00E54DBB">
        <w:rPr>
          <w:rStyle w:val="Strong"/>
          <w:rFonts w:ascii="Arial" w:hAnsi="Arial" w:cs="Arial"/>
          <w:sz w:val="28"/>
          <w:szCs w:val="28"/>
          <w:lang w:val="en-GB"/>
        </w:rPr>
        <w:t xml:space="preserve"> of </w:t>
      </w:r>
      <w:r w:rsidR="00F56512" w:rsidRPr="00E54DBB">
        <w:rPr>
          <w:rStyle w:val="Strong"/>
          <w:rFonts w:ascii="Arial" w:hAnsi="Arial" w:cs="Arial"/>
          <w:sz w:val="28"/>
          <w:szCs w:val="28"/>
          <w:lang w:val="en-GB"/>
        </w:rPr>
        <w:t>visibility materials</w:t>
      </w:r>
      <w:r w:rsidR="006F5FD0" w:rsidRPr="00E54DBB">
        <w:rPr>
          <w:rStyle w:val="Strong"/>
          <w:rFonts w:ascii="Arial" w:hAnsi="Arial" w:cs="Arial"/>
          <w:sz w:val="28"/>
          <w:szCs w:val="28"/>
          <w:lang w:val="en-GB"/>
        </w:rPr>
        <w:br/>
        <w:t xml:space="preserve">Location </w:t>
      </w:r>
      <w:r w:rsidR="00F56512" w:rsidRPr="00E54DBB">
        <w:rPr>
          <w:rStyle w:val="Strong"/>
          <w:rFonts w:ascii="Arial" w:hAnsi="Arial" w:cs="Arial"/>
          <w:sz w:val="28"/>
          <w:szCs w:val="28"/>
          <w:lang w:val="en-GB"/>
        </w:rPr>
        <w:t>–</w:t>
      </w:r>
      <w:r w:rsidR="006F5FD0" w:rsidRPr="00E54DBB">
        <w:rPr>
          <w:rStyle w:val="Strong"/>
          <w:rFonts w:ascii="Arial" w:hAnsi="Arial" w:cs="Arial"/>
          <w:sz w:val="28"/>
          <w:szCs w:val="28"/>
          <w:lang w:val="en-GB"/>
        </w:rPr>
        <w:t xml:space="preserve"> </w:t>
      </w:r>
      <w:r w:rsidR="00DA058F">
        <w:rPr>
          <w:rStyle w:val="Strong"/>
          <w:rFonts w:ascii="Arial" w:hAnsi="Arial" w:cs="Arial"/>
          <w:sz w:val="28"/>
          <w:szCs w:val="28"/>
          <w:lang w:val="en-GB"/>
        </w:rPr>
        <w:t>Podgorica</w:t>
      </w:r>
      <w:r w:rsidR="003E0DFF" w:rsidRPr="00E54DBB">
        <w:rPr>
          <w:rStyle w:val="Strong"/>
          <w:rFonts w:ascii="Arial" w:hAnsi="Arial" w:cs="Arial"/>
          <w:sz w:val="28"/>
          <w:szCs w:val="28"/>
          <w:lang w:val="en-GB"/>
        </w:rPr>
        <w:t>, Montenegro</w:t>
      </w:r>
    </w:p>
    <w:p w14:paraId="1E3CC1C3" w14:textId="77777777" w:rsidR="00571687" w:rsidRPr="00E54DBB" w:rsidRDefault="00571687" w:rsidP="00584BF4">
      <w:pPr>
        <w:ind w:left="709" w:hanging="349"/>
        <w:outlineLvl w:val="0"/>
        <w:rPr>
          <w:rStyle w:val="Strong"/>
          <w:rFonts w:ascii="Arial" w:hAnsi="Arial" w:cs="Arial"/>
          <w:sz w:val="22"/>
          <w:szCs w:val="22"/>
          <w:lang w:val="en-GB"/>
        </w:rPr>
      </w:pPr>
    </w:p>
    <w:p w14:paraId="1BE20B1E" w14:textId="77777777" w:rsidR="006F5FD0" w:rsidRPr="00E54DBB" w:rsidRDefault="007727F3" w:rsidP="00584BF4">
      <w:pPr>
        <w:ind w:left="709" w:hanging="349"/>
        <w:outlineLvl w:val="0"/>
        <w:rPr>
          <w:rFonts w:ascii="Arial" w:hAnsi="Arial" w:cs="Arial"/>
          <w:sz w:val="22"/>
          <w:szCs w:val="22"/>
          <w:lang w:val="en-GB"/>
        </w:rPr>
      </w:pPr>
      <w:r w:rsidRPr="00E54DBB">
        <w:rPr>
          <w:rStyle w:val="Strong"/>
          <w:rFonts w:ascii="Arial" w:hAnsi="Arial" w:cs="Arial"/>
          <w:sz w:val="22"/>
          <w:szCs w:val="22"/>
          <w:lang w:val="en-GB"/>
        </w:rPr>
        <w:t>1.</w:t>
      </w:r>
      <w:r w:rsidR="00584BF4" w:rsidRPr="00E54DBB">
        <w:rPr>
          <w:rStyle w:val="Strong"/>
          <w:rFonts w:ascii="Arial" w:hAnsi="Arial" w:cs="Arial"/>
          <w:sz w:val="22"/>
          <w:szCs w:val="22"/>
          <w:lang w:val="en-GB"/>
        </w:rPr>
        <w:tab/>
      </w:r>
      <w:r w:rsidR="00632BDC" w:rsidRPr="00E54DBB">
        <w:rPr>
          <w:rStyle w:val="Strong"/>
          <w:rFonts w:ascii="Arial" w:hAnsi="Arial" w:cs="Arial"/>
          <w:sz w:val="22"/>
          <w:szCs w:val="22"/>
          <w:lang w:val="en-GB"/>
        </w:rPr>
        <w:t>R</w:t>
      </w:r>
      <w:r w:rsidR="006F5FD0" w:rsidRPr="00E54DBB">
        <w:rPr>
          <w:rStyle w:val="Strong"/>
          <w:rFonts w:ascii="Arial" w:hAnsi="Arial" w:cs="Arial"/>
          <w:sz w:val="22"/>
          <w:szCs w:val="22"/>
          <w:lang w:val="en-GB"/>
        </w:rPr>
        <w:t>eference</w:t>
      </w:r>
    </w:p>
    <w:p w14:paraId="49D136FE" w14:textId="737ACBB7" w:rsidR="006F5FD0" w:rsidRPr="00E54DBB" w:rsidRDefault="00625CBC">
      <w:pPr>
        <w:pStyle w:val="Blockquote"/>
        <w:rPr>
          <w:rFonts w:ascii="Arial" w:hAnsi="Arial" w:cs="Arial"/>
          <w:i/>
          <w:sz w:val="22"/>
          <w:szCs w:val="22"/>
          <w:lang w:val="en-GB"/>
        </w:rPr>
      </w:pPr>
      <w:r w:rsidRPr="00E54DBB">
        <w:rPr>
          <w:rStyle w:val="Emphasis"/>
          <w:rFonts w:ascii="Arial" w:hAnsi="Arial" w:cs="Arial"/>
          <w:i w:val="0"/>
          <w:sz w:val="22"/>
          <w:szCs w:val="22"/>
          <w:lang w:val="en-GB"/>
        </w:rPr>
        <w:t>RESPA</w:t>
      </w:r>
      <w:r w:rsidR="00312B23" w:rsidRPr="00E54DBB">
        <w:rPr>
          <w:rStyle w:val="Emphasis"/>
          <w:rFonts w:ascii="Arial" w:hAnsi="Arial" w:cs="Arial"/>
          <w:i w:val="0"/>
          <w:sz w:val="22"/>
          <w:szCs w:val="22"/>
          <w:lang w:val="en-GB"/>
        </w:rPr>
        <w:t>/EC/SUP/0</w:t>
      </w:r>
      <w:r w:rsidR="00B84237">
        <w:rPr>
          <w:rStyle w:val="Emphasis"/>
          <w:rFonts w:ascii="Arial" w:hAnsi="Arial" w:cs="Arial"/>
          <w:i w:val="0"/>
          <w:sz w:val="22"/>
          <w:szCs w:val="22"/>
          <w:lang w:val="en-GB"/>
        </w:rPr>
        <w:t>2</w:t>
      </w:r>
      <w:r w:rsidR="00312B23" w:rsidRPr="00E54DBB">
        <w:rPr>
          <w:rStyle w:val="Emphasis"/>
          <w:rFonts w:ascii="Arial" w:hAnsi="Arial" w:cs="Arial"/>
          <w:i w:val="0"/>
          <w:sz w:val="22"/>
          <w:szCs w:val="22"/>
          <w:lang w:val="en-GB"/>
        </w:rPr>
        <w:t>-2</w:t>
      </w:r>
      <w:r w:rsidR="00B84237">
        <w:rPr>
          <w:rStyle w:val="Emphasis"/>
          <w:rFonts w:ascii="Arial" w:hAnsi="Arial" w:cs="Arial"/>
          <w:i w:val="0"/>
          <w:sz w:val="22"/>
          <w:szCs w:val="22"/>
          <w:lang w:val="en-GB"/>
        </w:rPr>
        <w:t>026</w:t>
      </w:r>
      <w:r w:rsidR="00A72D1D" w:rsidRPr="00E54DBB">
        <w:rPr>
          <w:rStyle w:val="Emphasis"/>
          <w:rFonts w:ascii="Arial" w:hAnsi="Arial" w:cs="Arial"/>
          <w:i w:val="0"/>
          <w:sz w:val="22"/>
          <w:szCs w:val="22"/>
          <w:lang w:val="en-GB"/>
        </w:rPr>
        <w:t xml:space="preserve"> </w:t>
      </w:r>
    </w:p>
    <w:p w14:paraId="7A3797D8" w14:textId="77777777" w:rsidR="006F5FD0" w:rsidRPr="00E54DBB" w:rsidRDefault="007727F3" w:rsidP="00584BF4">
      <w:pPr>
        <w:ind w:left="709" w:hanging="349"/>
        <w:outlineLvl w:val="0"/>
        <w:rPr>
          <w:rFonts w:ascii="Arial" w:hAnsi="Arial" w:cs="Arial"/>
          <w:sz w:val="22"/>
          <w:szCs w:val="22"/>
          <w:lang w:val="en-GB"/>
        </w:rPr>
      </w:pPr>
      <w:r w:rsidRPr="00E54DBB">
        <w:rPr>
          <w:rStyle w:val="Strong"/>
          <w:rFonts w:ascii="Arial" w:hAnsi="Arial" w:cs="Arial"/>
          <w:sz w:val="22"/>
          <w:szCs w:val="22"/>
          <w:lang w:val="en-GB"/>
        </w:rPr>
        <w:t>2.</w:t>
      </w:r>
      <w:r w:rsidR="00584BF4" w:rsidRPr="00E54DBB">
        <w:rPr>
          <w:rStyle w:val="Strong"/>
          <w:rFonts w:ascii="Arial" w:hAnsi="Arial" w:cs="Arial"/>
          <w:sz w:val="22"/>
          <w:szCs w:val="22"/>
          <w:lang w:val="en-GB"/>
        </w:rPr>
        <w:tab/>
      </w:r>
      <w:r w:rsidR="006F5FD0" w:rsidRPr="00E54DBB">
        <w:rPr>
          <w:rStyle w:val="Strong"/>
          <w:rFonts w:ascii="Arial" w:hAnsi="Arial" w:cs="Arial"/>
          <w:sz w:val="22"/>
          <w:szCs w:val="22"/>
          <w:lang w:val="en-GB"/>
        </w:rPr>
        <w:t>Procedure</w:t>
      </w:r>
    </w:p>
    <w:p w14:paraId="41C9370C" w14:textId="6BBE811A" w:rsidR="006F5FD0" w:rsidRPr="00E54DBB" w:rsidRDefault="00F60220" w:rsidP="0058481B">
      <w:pPr>
        <w:pStyle w:val="Blockquote"/>
        <w:jc w:val="both"/>
        <w:rPr>
          <w:rFonts w:ascii="Arial" w:hAnsi="Arial" w:cs="Arial"/>
          <w:sz w:val="22"/>
          <w:szCs w:val="22"/>
          <w:lang w:val="en-GB"/>
        </w:rPr>
      </w:pPr>
      <w:r w:rsidRPr="00E54DBB">
        <w:rPr>
          <w:rFonts w:ascii="Arial" w:hAnsi="Arial" w:cs="Arial"/>
          <w:sz w:val="22"/>
          <w:szCs w:val="22"/>
          <w:lang w:val="en-GB"/>
        </w:rPr>
        <w:t>Single tender</w:t>
      </w:r>
      <w:r w:rsidR="00584BF4" w:rsidRPr="00E54DBB">
        <w:rPr>
          <w:rFonts w:ascii="Arial" w:hAnsi="Arial" w:cs="Arial"/>
          <w:sz w:val="22"/>
          <w:szCs w:val="22"/>
          <w:lang w:val="en-GB"/>
        </w:rPr>
        <w:t xml:space="preserve"> </w:t>
      </w:r>
    </w:p>
    <w:p w14:paraId="5F51B1AE" w14:textId="77777777" w:rsidR="00971962" w:rsidRPr="00E54DBB" w:rsidRDefault="006F5FD0" w:rsidP="00971962">
      <w:pPr>
        <w:ind w:left="709" w:hanging="349"/>
        <w:outlineLvl w:val="0"/>
        <w:rPr>
          <w:rFonts w:ascii="Arial" w:hAnsi="Arial" w:cs="Arial"/>
          <w:b/>
          <w:sz w:val="22"/>
          <w:szCs w:val="22"/>
          <w:lang w:val="en-GB"/>
        </w:rPr>
      </w:pPr>
      <w:r w:rsidRPr="00E54DBB">
        <w:rPr>
          <w:rStyle w:val="Strong"/>
          <w:rFonts w:ascii="Arial" w:hAnsi="Arial" w:cs="Arial"/>
          <w:sz w:val="22"/>
          <w:szCs w:val="22"/>
          <w:lang w:val="en-GB"/>
        </w:rPr>
        <w:t xml:space="preserve">3. </w:t>
      </w:r>
      <w:r w:rsidR="00584BF4" w:rsidRPr="00E54DBB">
        <w:rPr>
          <w:rStyle w:val="Strong"/>
          <w:rFonts w:ascii="Arial" w:hAnsi="Arial" w:cs="Arial"/>
          <w:sz w:val="22"/>
          <w:szCs w:val="22"/>
          <w:lang w:val="en-GB"/>
        </w:rPr>
        <w:tab/>
      </w:r>
      <w:r w:rsidRPr="00E54DBB">
        <w:rPr>
          <w:rStyle w:val="Strong"/>
          <w:rFonts w:ascii="Arial" w:hAnsi="Arial" w:cs="Arial"/>
          <w:sz w:val="22"/>
          <w:szCs w:val="22"/>
          <w:lang w:val="en-GB"/>
        </w:rPr>
        <w:t>Programme</w:t>
      </w:r>
      <w:r w:rsidR="00971962" w:rsidRPr="00E54DBB">
        <w:rPr>
          <w:rStyle w:val="Strong"/>
          <w:rFonts w:ascii="Arial" w:hAnsi="Arial" w:cs="Arial"/>
          <w:sz w:val="22"/>
          <w:szCs w:val="22"/>
          <w:lang w:val="en-GB"/>
        </w:rPr>
        <w:t xml:space="preserve"> title</w:t>
      </w:r>
    </w:p>
    <w:p w14:paraId="5C1A56BF" w14:textId="6D713A0D" w:rsidR="00971962" w:rsidRPr="00E54DBB" w:rsidRDefault="00035715" w:rsidP="009216E9">
      <w:pPr>
        <w:pStyle w:val="PRAGHeading2"/>
        <w:numPr>
          <w:ilvl w:val="0"/>
          <w:numId w:val="0"/>
        </w:numPr>
        <w:ind w:left="357" w:right="357"/>
        <w:jc w:val="both"/>
        <w:rPr>
          <w:rFonts w:ascii="Arial" w:hAnsi="Arial" w:cs="Arial"/>
          <w:lang w:val="en-GB"/>
        </w:rPr>
      </w:pPr>
      <w:r w:rsidRPr="00E54DBB">
        <w:rPr>
          <w:rFonts w:ascii="Arial" w:hAnsi="Arial" w:cs="Arial"/>
          <w:sz w:val="22"/>
          <w:szCs w:val="22"/>
        </w:rPr>
        <w:t xml:space="preserve">Instrument of Pre-accession Assistance </w:t>
      </w:r>
      <w:r w:rsidR="009216E9" w:rsidRPr="00E54DBB">
        <w:rPr>
          <w:rFonts w:ascii="Arial" w:hAnsi="Arial" w:cs="Arial"/>
          <w:sz w:val="22"/>
          <w:szCs w:val="22"/>
        </w:rPr>
        <w:t>(IPA II</w:t>
      </w:r>
      <w:r w:rsidR="00D31E2D" w:rsidRPr="00E54DBB">
        <w:rPr>
          <w:rFonts w:ascii="Arial" w:hAnsi="Arial" w:cs="Arial"/>
          <w:sz w:val="22"/>
          <w:szCs w:val="22"/>
        </w:rPr>
        <w:t>I</w:t>
      </w:r>
      <w:r w:rsidR="009216E9" w:rsidRPr="00E54DBB">
        <w:rPr>
          <w:rFonts w:ascii="Arial" w:hAnsi="Arial" w:cs="Arial"/>
          <w:sz w:val="22"/>
          <w:szCs w:val="22"/>
        </w:rPr>
        <w:t xml:space="preserve">) </w:t>
      </w:r>
      <w:r w:rsidR="00DE7B70">
        <w:rPr>
          <w:rFonts w:ascii="Arial" w:hAnsi="Arial" w:cs="Arial"/>
          <w:sz w:val="22"/>
          <w:szCs w:val="22"/>
        </w:rPr>
        <w:t>–</w:t>
      </w:r>
      <w:r w:rsidRPr="00E54DBB">
        <w:rPr>
          <w:rFonts w:ascii="Arial" w:hAnsi="Arial" w:cs="Arial"/>
          <w:sz w:val="22"/>
          <w:szCs w:val="22"/>
        </w:rPr>
        <w:t xml:space="preserve"> </w:t>
      </w:r>
      <w:r w:rsidR="00DE7B70">
        <w:rPr>
          <w:rFonts w:ascii="Arial" w:hAnsi="Arial" w:cs="Arial"/>
          <w:sz w:val="22"/>
          <w:szCs w:val="22"/>
        </w:rPr>
        <w:t xml:space="preserve">Enhancing public governance and EU integration in the Western Balkans and Eastern Partnership region: Support to </w:t>
      </w:r>
      <w:proofErr w:type="spellStart"/>
      <w:r w:rsidR="00DE7B70">
        <w:rPr>
          <w:rFonts w:ascii="Arial" w:hAnsi="Arial" w:cs="Arial"/>
          <w:sz w:val="22"/>
          <w:szCs w:val="22"/>
        </w:rPr>
        <w:t>ReSPA</w:t>
      </w:r>
      <w:proofErr w:type="spellEnd"/>
      <w:r w:rsidR="00DE7B70">
        <w:rPr>
          <w:rFonts w:ascii="Arial" w:hAnsi="Arial" w:cs="Arial"/>
          <w:sz w:val="22"/>
          <w:szCs w:val="22"/>
        </w:rPr>
        <w:t xml:space="preserve"> for advancing the Public Administration Reform Agenda</w:t>
      </w:r>
    </w:p>
    <w:p w14:paraId="797EC4DC" w14:textId="77777777" w:rsidR="006F5FD0" w:rsidRPr="00E54DBB" w:rsidRDefault="006F5FD0" w:rsidP="00584BF4">
      <w:pPr>
        <w:ind w:left="709" w:hanging="349"/>
        <w:outlineLvl w:val="0"/>
        <w:rPr>
          <w:rFonts w:ascii="Arial" w:hAnsi="Arial" w:cs="Arial"/>
          <w:sz w:val="22"/>
          <w:szCs w:val="22"/>
          <w:lang w:val="en-GB"/>
        </w:rPr>
      </w:pPr>
      <w:r w:rsidRPr="00E54DBB">
        <w:rPr>
          <w:rStyle w:val="Strong"/>
          <w:rFonts w:ascii="Arial" w:hAnsi="Arial" w:cs="Arial"/>
          <w:sz w:val="22"/>
          <w:szCs w:val="22"/>
          <w:lang w:val="en-GB"/>
        </w:rPr>
        <w:t xml:space="preserve">4. </w:t>
      </w:r>
      <w:r w:rsidR="00584BF4" w:rsidRPr="00E54DBB">
        <w:rPr>
          <w:rStyle w:val="Strong"/>
          <w:rFonts w:ascii="Arial" w:hAnsi="Arial" w:cs="Arial"/>
          <w:sz w:val="22"/>
          <w:szCs w:val="22"/>
          <w:lang w:val="en-GB"/>
        </w:rPr>
        <w:tab/>
      </w:r>
      <w:r w:rsidRPr="00E54DBB">
        <w:rPr>
          <w:rStyle w:val="Strong"/>
          <w:rFonts w:ascii="Arial" w:hAnsi="Arial" w:cs="Arial"/>
          <w:sz w:val="22"/>
          <w:szCs w:val="22"/>
          <w:lang w:val="en-GB"/>
        </w:rPr>
        <w:t>Financing</w:t>
      </w:r>
    </w:p>
    <w:p w14:paraId="0ACD58FB" w14:textId="4FC7E997" w:rsidR="006A32FB" w:rsidRPr="00E54DBB" w:rsidRDefault="006A32FB" w:rsidP="006A32FB">
      <w:pPr>
        <w:pStyle w:val="Blockquote"/>
        <w:tabs>
          <w:tab w:val="left" w:pos="709"/>
        </w:tabs>
        <w:rPr>
          <w:rFonts w:ascii="Arial" w:hAnsi="Arial" w:cs="Arial"/>
          <w:snapToGrid/>
          <w:sz w:val="22"/>
          <w:szCs w:val="22"/>
          <w:lang w:val="en-GB"/>
        </w:rPr>
      </w:pPr>
      <w:r w:rsidRPr="00E54DBB">
        <w:rPr>
          <w:rStyle w:val="Emphasis"/>
          <w:rFonts w:ascii="Arial" w:hAnsi="Arial" w:cs="Arial"/>
          <w:i w:val="0"/>
          <w:sz w:val="22"/>
          <w:szCs w:val="22"/>
          <w:lang w:val="en-GB"/>
        </w:rPr>
        <w:t xml:space="preserve">Under the EU-funded grant contract </w:t>
      </w:r>
      <w:r w:rsidRPr="00E54DBB">
        <w:rPr>
          <w:rFonts w:ascii="Arial" w:hAnsi="Arial" w:cs="Arial"/>
          <w:sz w:val="22"/>
          <w:szCs w:val="22"/>
        </w:rPr>
        <w:t>IPA III 202</w:t>
      </w:r>
      <w:r w:rsidR="00DE7B70">
        <w:rPr>
          <w:rFonts w:ascii="Arial" w:hAnsi="Arial" w:cs="Arial"/>
          <w:sz w:val="22"/>
          <w:szCs w:val="22"/>
        </w:rPr>
        <w:t>5</w:t>
      </w:r>
      <w:r w:rsidRPr="00E54DBB">
        <w:rPr>
          <w:rFonts w:ascii="Arial" w:hAnsi="Arial" w:cs="Arial"/>
          <w:sz w:val="22"/>
          <w:szCs w:val="22"/>
          <w:lang w:val="en-GB"/>
        </w:rPr>
        <w:t>/4</w:t>
      </w:r>
      <w:r w:rsidR="00DE7B70">
        <w:rPr>
          <w:rFonts w:ascii="Arial" w:hAnsi="Arial" w:cs="Arial"/>
          <w:sz w:val="22"/>
          <w:szCs w:val="22"/>
          <w:lang w:val="en-GB"/>
        </w:rPr>
        <w:t>88</w:t>
      </w:r>
      <w:r w:rsidRPr="00E54DBB">
        <w:rPr>
          <w:rFonts w:ascii="Arial" w:hAnsi="Arial" w:cs="Arial"/>
          <w:sz w:val="22"/>
          <w:szCs w:val="22"/>
          <w:lang w:val="en-GB"/>
        </w:rPr>
        <w:t>-</w:t>
      </w:r>
      <w:r w:rsidR="00DE7B70">
        <w:rPr>
          <w:rFonts w:ascii="Arial" w:hAnsi="Arial" w:cs="Arial"/>
          <w:sz w:val="22"/>
          <w:szCs w:val="22"/>
          <w:lang w:val="en-GB"/>
        </w:rPr>
        <w:t>773</w:t>
      </w:r>
    </w:p>
    <w:p w14:paraId="03ED8384" w14:textId="77777777" w:rsidR="006F5FD0" w:rsidRPr="00E54DBB" w:rsidRDefault="006F5FD0" w:rsidP="00584BF4">
      <w:pPr>
        <w:ind w:left="709" w:hanging="349"/>
        <w:outlineLvl w:val="0"/>
        <w:rPr>
          <w:rFonts w:ascii="Arial" w:hAnsi="Arial" w:cs="Arial"/>
          <w:sz w:val="22"/>
          <w:szCs w:val="22"/>
          <w:lang w:val="en-GB"/>
        </w:rPr>
      </w:pPr>
      <w:r w:rsidRPr="00E54DBB">
        <w:rPr>
          <w:rStyle w:val="Strong"/>
          <w:rFonts w:ascii="Arial" w:hAnsi="Arial" w:cs="Arial"/>
          <w:sz w:val="22"/>
          <w:szCs w:val="22"/>
          <w:lang w:val="en-GB"/>
        </w:rPr>
        <w:t xml:space="preserve">5. </w:t>
      </w:r>
      <w:r w:rsidR="00584BF4" w:rsidRPr="00E54DBB">
        <w:rPr>
          <w:rStyle w:val="Strong"/>
          <w:rFonts w:ascii="Arial" w:hAnsi="Arial" w:cs="Arial"/>
          <w:sz w:val="22"/>
          <w:szCs w:val="22"/>
          <w:lang w:val="en-GB"/>
        </w:rPr>
        <w:tab/>
      </w:r>
      <w:r w:rsidRPr="00E54DBB">
        <w:rPr>
          <w:rStyle w:val="Strong"/>
          <w:rFonts w:ascii="Arial" w:hAnsi="Arial" w:cs="Arial"/>
          <w:sz w:val="22"/>
          <w:szCs w:val="22"/>
          <w:lang w:val="en-GB"/>
        </w:rPr>
        <w:t xml:space="preserve">Contracting </w:t>
      </w:r>
      <w:r w:rsidR="00FE4E4B" w:rsidRPr="00E54DBB">
        <w:rPr>
          <w:rStyle w:val="Strong"/>
          <w:rFonts w:ascii="Arial" w:hAnsi="Arial" w:cs="Arial"/>
          <w:sz w:val="22"/>
          <w:szCs w:val="22"/>
          <w:lang w:val="en-GB"/>
        </w:rPr>
        <w:t>a</w:t>
      </w:r>
      <w:r w:rsidRPr="00E54DBB">
        <w:rPr>
          <w:rStyle w:val="Strong"/>
          <w:rFonts w:ascii="Arial" w:hAnsi="Arial" w:cs="Arial"/>
          <w:sz w:val="22"/>
          <w:szCs w:val="22"/>
          <w:lang w:val="en-GB"/>
        </w:rPr>
        <w:t>uthority</w:t>
      </w:r>
    </w:p>
    <w:p w14:paraId="2259BEAD" w14:textId="22E37E7C" w:rsidR="006F5FD0" w:rsidRPr="00E54DBB" w:rsidRDefault="00401116" w:rsidP="00B33EE6">
      <w:pPr>
        <w:ind w:left="357" w:right="357"/>
        <w:jc w:val="both"/>
        <w:rPr>
          <w:rStyle w:val="Emphasis"/>
          <w:rFonts w:ascii="Arial" w:hAnsi="Arial" w:cs="Arial"/>
          <w:i w:val="0"/>
          <w:sz w:val="22"/>
          <w:szCs w:val="22"/>
          <w:lang w:val="en-GB"/>
        </w:rPr>
      </w:pPr>
      <w:r w:rsidRPr="00E54DBB">
        <w:rPr>
          <w:rStyle w:val="Emphasis"/>
          <w:rFonts w:ascii="Arial" w:hAnsi="Arial" w:cs="Arial"/>
          <w:i w:val="0"/>
          <w:sz w:val="22"/>
          <w:szCs w:val="22"/>
          <w:lang w:val="en-GB"/>
        </w:rPr>
        <w:t>Regional School of Public Administration - ReSPA</w:t>
      </w:r>
    </w:p>
    <w:p w14:paraId="67F4A905" w14:textId="79A525CF" w:rsidR="006F5FD0" w:rsidRPr="00E54DBB" w:rsidRDefault="00C655D4">
      <w:pPr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noProof/>
          <w:snapToGrid/>
          <w:sz w:val="22"/>
          <w:szCs w:val="22"/>
          <w:lang w:val="en-GB"/>
        </w:rPr>
        <mc:AlternateContent>
          <mc:Choice Requires="wps">
            <w:drawing>
              <wp:anchor distT="0" distB="0" distL="114300" distR="114300" simplePos="0" relativeHeight="251655680" behindDoc="0" locked="0" layoutInCell="0" allowOverlap="1" wp14:anchorId="589D319E" wp14:editId="2C956089">
                <wp:simplePos x="0" y="0"/>
                <wp:positionH relativeFrom="column">
                  <wp:posOffset>0</wp:posOffset>
                </wp:positionH>
                <wp:positionV relativeFrom="paragraph">
                  <wp:posOffset>152400</wp:posOffset>
                </wp:positionV>
                <wp:extent cx="5943600" cy="635"/>
                <wp:effectExtent l="0" t="0" r="0" b="0"/>
                <wp:wrapNone/>
                <wp:docPr id="1928937146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635"/>
                        </a:xfrm>
                        <a:prstGeom prst="line">
                          <a:avLst/>
                        </a:prstGeom>
                        <a:noFill/>
                        <a:ln w="22225">
                          <a:solidFill>
                            <a:srgbClr val="D4D4D4"/>
                          </a:solidFill>
                          <a:round/>
                          <a:headEnd/>
                          <a:tailEnd/>
                        </a:ln>
                        <a:effectLst>
                          <a:outerShdw dist="12700" dir="16200000" algn="ctr" rotWithShape="0">
                            <a:srgbClr val="808080"/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872E4A8" id="Line 3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2pt" to="468pt,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" o:allowincell="f" strokecolor="#d4d4d4" strokeweight="1.75pt">
                <v:shadow on="t" offset="0,-1pt"/>
              </v:line>
            </w:pict>
          </mc:Fallback>
        </mc:AlternateContent>
      </w:r>
    </w:p>
    <w:p w14:paraId="30050B2B" w14:textId="77777777" w:rsidR="006F5FD0" w:rsidRPr="00E54DBB" w:rsidRDefault="006F5FD0" w:rsidP="00D517A4">
      <w:pPr>
        <w:jc w:val="center"/>
        <w:rPr>
          <w:rFonts w:ascii="Arial" w:hAnsi="Arial" w:cs="Arial"/>
          <w:sz w:val="28"/>
          <w:szCs w:val="28"/>
          <w:lang w:val="en-GB"/>
        </w:rPr>
      </w:pPr>
      <w:r w:rsidRPr="00E54DBB">
        <w:rPr>
          <w:rStyle w:val="Strong"/>
          <w:rFonts w:ascii="Arial" w:hAnsi="Arial" w:cs="Arial"/>
          <w:sz w:val="28"/>
          <w:szCs w:val="28"/>
          <w:lang w:val="en-GB"/>
        </w:rPr>
        <w:t>CONTRACT SPECIFICATION</w:t>
      </w:r>
    </w:p>
    <w:p w14:paraId="4C8A4F1B" w14:textId="77777777" w:rsidR="006F5FD0" w:rsidRPr="00E54DBB" w:rsidRDefault="006F5FD0" w:rsidP="00584BF4">
      <w:pPr>
        <w:ind w:left="709" w:hanging="349"/>
        <w:outlineLvl w:val="0"/>
        <w:rPr>
          <w:rFonts w:ascii="Arial" w:hAnsi="Arial" w:cs="Arial"/>
          <w:sz w:val="22"/>
          <w:szCs w:val="22"/>
          <w:lang w:val="en-GB"/>
        </w:rPr>
      </w:pPr>
      <w:r w:rsidRPr="00E54DBB">
        <w:rPr>
          <w:rStyle w:val="Strong"/>
          <w:rFonts w:ascii="Arial" w:hAnsi="Arial" w:cs="Arial"/>
          <w:sz w:val="22"/>
          <w:szCs w:val="22"/>
          <w:lang w:val="en-GB"/>
        </w:rPr>
        <w:t xml:space="preserve">6. </w:t>
      </w:r>
      <w:r w:rsidR="00584BF4" w:rsidRPr="00E54DBB">
        <w:rPr>
          <w:rStyle w:val="Strong"/>
          <w:rFonts w:ascii="Arial" w:hAnsi="Arial" w:cs="Arial"/>
          <w:sz w:val="22"/>
          <w:szCs w:val="22"/>
          <w:lang w:val="en-GB"/>
        </w:rPr>
        <w:tab/>
      </w:r>
      <w:r w:rsidRPr="00E54DBB">
        <w:rPr>
          <w:rStyle w:val="Strong"/>
          <w:rFonts w:ascii="Arial" w:hAnsi="Arial" w:cs="Arial"/>
          <w:sz w:val="22"/>
          <w:szCs w:val="22"/>
          <w:lang w:val="en-GB"/>
        </w:rPr>
        <w:t>Nature of contract</w:t>
      </w:r>
    </w:p>
    <w:p w14:paraId="71099A85" w14:textId="36A7F770" w:rsidR="006F5FD0" w:rsidRPr="00E54DBB" w:rsidRDefault="00CE73F9">
      <w:pPr>
        <w:pStyle w:val="Blockquote"/>
        <w:jc w:val="both"/>
        <w:rPr>
          <w:rFonts w:ascii="Arial" w:hAnsi="Arial" w:cs="Arial"/>
          <w:i/>
          <w:sz w:val="22"/>
          <w:szCs w:val="22"/>
          <w:lang w:val="en-GB"/>
        </w:rPr>
      </w:pPr>
      <w:r w:rsidRPr="00E54DBB">
        <w:rPr>
          <w:rStyle w:val="Emphasis"/>
          <w:rFonts w:ascii="Arial" w:hAnsi="Arial" w:cs="Arial"/>
          <w:i w:val="0"/>
          <w:sz w:val="22"/>
          <w:szCs w:val="22"/>
          <w:lang w:val="en-GB"/>
        </w:rPr>
        <w:t>Unit-price</w:t>
      </w:r>
    </w:p>
    <w:p w14:paraId="1879C6BF" w14:textId="77777777" w:rsidR="006F5FD0" w:rsidRPr="00E54DBB" w:rsidRDefault="006F5FD0" w:rsidP="00584BF4">
      <w:pPr>
        <w:ind w:left="709" w:hanging="352"/>
        <w:outlineLvl w:val="0"/>
        <w:rPr>
          <w:rFonts w:ascii="Arial" w:hAnsi="Arial" w:cs="Arial"/>
          <w:sz w:val="22"/>
          <w:szCs w:val="22"/>
          <w:lang w:val="en-GB"/>
        </w:rPr>
      </w:pPr>
      <w:r w:rsidRPr="00E54DBB">
        <w:rPr>
          <w:rStyle w:val="Strong"/>
          <w:rFonts w:ascii="Arial" w:hAnsi="Arial" w:cs="Arial"/>
          <w:sz w:val="22"/>
          <w:szCs w:val="22"/>
          <w:lang w:val="en-GB"/>
        </w:rPr>
        <w:t xml:space="preserve">7. </w:t>
      </w:r>
      <w:r w:rsidR="00584BF4" w:rsidRPr="00E54DBB">
        <w:rPr>
          <w:rStyle w:val="Strong"/>
          <w:rFonts w:ascii="Arial" w:hAnsi="Arial" w:cs="Arial"/>
          <w:sz w:val="22"/>
          <w:szCs w:val="22"/>
          <w:lang w:val="en-GB"/>
        </w:rPr>
        <w:tab/>
      </w:r>
      <w:r w:rsidRPr="00E54DBB">
        <w:rPr>
          <w:rStyle w:val="Strong"/>
          <w:rFonts w:ascii="Arial" w:hAnsi="Arial" w:cs="Arial"/>
          <w:sz w:val="22"/>
          <w:szCs w:val="22"/>
          <w:lang w:val="en-GB"/>
        </w:rPr>
        <w:t>Contract description</w:t>
      </w:r>
    </w:p>
    <w:p w14:paraId="12CA4C8E" w14:textId="07C87010" w:rsidR="006F5FD0" w:rsidRPr="00E54DBB" w:rsidRDefault="00162C0E">
      <w:pPr>
        <w:pStyle w:val="Blockquote"/>
        <w:jc w:val="both"/>
        <w:rPr>
          <w:rFonts w:ascii="Arial" w:hAnsi="Arial" w:cs="Arial"/>
          <w:i/>
          <w:sz w:val="22"/>
          <w:szCs w:val="22"/>
          <w:lang w:val="en-GB"/>
        </w:rPr>
      </w:pPr>
      <w:r w:rsidRPr="00E54DBB">
        <w:rPr>
          <w:rStyle w:val="Emphasis"/>
          <w:rFonts w:ascii="Arial" w:hAnsi="Arial" w:cs="Arial"/>
          <w:i w:val="0"/>
          <w:sz w:val="22"/>
          <w:szCs w:val="22"/>
          <w:lang w:val="en-GB"/>
        </w:rPr>
        <w:t xml:space="preserve">The subject of this contract shall be the </w:t>
      </w:r>
      <w:r w:rsidR="00A4143C" w:rsidRPr="00E54DBB">
        <w:rPr>
          <w:rStyle w:val="Emphasis"/>
          <w:rFonts w:ascii="Arial" w:hAnsi="Arial" w:cs="Arial"/>
          <w:i w:val="0"/>
          <w:sz w:val="22"/>
          <w:szCs w:val="22"/>
          <w:lang w:val="en-GB"/>
        </w:rPr>
        <w:t>provision of visibility materials</w:t>
      </w:r>
      <w:r w:rsidR="004142C6">
        <w:rPr>
          <w:rStyle w:val="Emphasis"/>
          <w:rFonts w:ascii="Arial" w:hAnsi="Arial" w:cs="Arial"/>
          <w:i w:val="0"/>
          <w:sz w:val="22"/>
          <w:szCs w:val="22"/>
          <w:lang w:val="en-GB"/>
        </w:rPr>
        <w:t>, such</w:t>
      </w:r>
      <w:r w:rsidR="00A4143C" w:rsidRPr="00E54DBB">
        <w:rPr>
          <w:rStyle w:val="Emphasis"/>
          <w:rFonts w:ascii="Arial" w:hAnsi="Arial" w:cs="Arial"/>
          <w:i w:val="0"/>
          <w:sz w:val="22"/>
          <w:szCs w:val="22"/>
          <w:lang w:val="en-GB"/>
        </w:rPr>
        <w:t xml:space="preserve"> </w:t>
      </w:r>
      <w:r w:rsidR="00CD151E" w:rsidRPr="00E54DBB">
        <w:rPr>
          <w:rStyle w:val="Emphasis"/>
          <w:rFonts w:ascii="Arial" w:hAnsi="Arial" w:cs="Arial"/>
          <w:i w:val="0"/>
          <w:sz w:val="22"/>
          <w:szCs w:val="22"/>
          <w:lang w:val="en-GB"/>
        </w:rPr>
        <w:t>as the items described in the technical specifications.</w:t>
      </w:r>
    </w:p>
    <w:p w14:paraId="75E79BC7" w14:textId="77777777" w:rsidR="006F5FD0" w:rsidRPr="00E54DBB" w:rsidRDefault="006F5FD0" w:rsidP="00584BF4">
      <w:pPr>
        <w:ind w:left="709" w:hanging="349"/>
        <w:outlineLvl w:val="0"/>
        <w:rPr>
          <w:rFonts w:ascii="Arial" w:hAnsi="Arial" w:cs="Arial"/>
          <w:sz w:val="22"/>
          <w:szCs w:val="22"/>
          <w:lang w:val="en-GB"/>
        </w:rPr>
      </w:pPr>
      <w:r w:rsidRPr="00E54DBB">
        <w:rPr>
          <w:rStyle w:val="Strong"/>
          <w:rFonts w:ascii="Arial" w:hAnsi="Arial" w:cs="Arial"/>
          <w:sz w:val="22"/>
          <w:szCs w:val="22"/>
          <w:lang w:val="en-GB"/>
        </w:rPr>
        <w:t xml:space="preserve">8. </w:t>
      </w:r>
      <w:r w:rsidR="00584BF4" w:rsidRPr="00E54DBB">
        <w:rPr>
          <w:rStyle w:val="Strong"/>
          <w:rFonts w:ascii="Arial" w:hAnsi="Arial" w:cs="Arial"/>
          <w:sz w:val="22"/>
          <w:szCs w:val="22"/>
          <w:lang w:val="en-GB"/>
        </w:rPr>
        <w:tab/>
      </w:r>
      <w:r w:rsidRPr="00E54DBB">
        <w:rPr>
          <w:rStyle w:val="Strong"/>
          <w:rFonts w:ascii="Arial" w:hAnsi="Arial" w:cs="Arial"/>
          <w:sz w:val="22"/>
          <w:szCs w:val="22"/>
          <w:lang w:val="en-GB"/>
        </w:rPr>
        <w:t>Number and titles of lots</w:t>
      </w:r>
    </w:p>
    <w:p w14:paraId="51502A56" w14:textId="014B8D77" w:rsidR="00E9047D" w:rsidRPr="00E54DBB" w:rsidRDefault="00364564" w:rsidP="00584BF4">
      <w:pPr>
        <w:ind w:left="709" w:hanging="349"/>
        <w:outlineLvl w:val="0"/>
        <w:rPr>
          <w:rStyle w:val="Emphasis"/>
          <w:rFonts w:ascii="Arial" w:hAnsi="Arial" w:cs="Arial"/>
          <w:i w:val="0"/>
          <w:sz w:val="22"/>
          <w:szCs w:val="22"/>
          <w:lang w:val="en-GB"/>
        </w:rPr>
      </w:pPr>
      <w:r w:rsidRPr="00E54DBB">
        <w:rPr>
          <w:rStyle w:val="Emphasis"/>
          <w:rFonts w:ascii="Arial" w:hAnsi="Arial" w:cs="Arial"/>
          <w:i w:val="0"/>
          <w:sz w:val="22"/>
          <w:szCs w:val="22"/>
          <w:lang w:val="en-GB"/>
        </w:rPr>
        <w:t>O</w:t>
      </w:r>
      <w:r w:rsidR="00DA0ABA" w:rsidRPr="00E54DBB">
        <w:rPr>
          <w:rStyle w:val="Emphasis"/>
          <w:rFonts w:ascii="Arial" w:hAnsi="Arial" w:cs="Arial"/>
          <w:i w:val="0"/>
          <w:sz w:val="22"/>
          <w:szCs w:val="22"/>
          <w:lang w:val="en-GB"/>
        </w:rPr>
        <w:t>ne lot only</w:t>
      </w:r>
    </w:p>
    <w:p w14:paraId="6C843D95" w14:textId="6BC14C2F" w:rsidR="006F5FD0" w:rsidRPr="00E54DBB" w:rsidRDefault="00C655D4">
      <w:pPr>
        <w:pStyle w:val="Blockquote"/>
        <w:jc w:val="bot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noProof/>
          <w:snapToGrid/>
          <w:sz w:val="22"/>
          <w:szCs w:val="22"/>
          <w:lang w:val="en-GB"/>
        </w:rPr>
        <mc:AlternateContent>
          <mc:Choice Requires="wps">
            <w:drawing>
              <wp:anchor distT="0" distB="0" distL="114300" distR="114300" simplePos="0" relativeHeight="251656704" behindDoc="0" locked="0" layoutInCell="0" allowOverlap="1" wp14:anchorId="21854D6C" wp14:editId="1CBBCD57">
                <wp:simplePos x="0" y="0"/>
                <wp:positionH relativeFrom="column">
                  <wp:posOffset>-13335</wp:posOffset>
                </wp:positionH>
                <wp:positionV relativeFrom="paragraph">
                  <wp:posOffset>222885</wp:posOffset>
                </wp:positionV>
                <wp:extent cx="5943600" cy="635"/>
                <wp:effectExtent l="0" t="0" r="0" b="0"/>
                <wp:wrapNone/>
                <wp:docPr id="83360849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635"/>
                        </a:xfrm>
                        <a:prstGeom prst="line">
                          <a:avLst/>
                        </a:prstGeom>
                        <a:noFill/>
                        <a:ln w="22225">
                          <a:solidFill>
                            <a:srgbClr val="D4D4D4"/>
                          </a:solidFill>
                          <a:round/>
                          <a:headEnd/>
                          <a:tailEnd/>
                        </a:ln>
                        <a:effectLst>
                          <a:outerShdw dist="12700" dir="16200000" algn="ctr" rotWithShape="0">
                            <a:srgbClr val="808080"/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D69F66" id="Line 4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05pt,17.55pt" to="466.95pt,1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" o:allowincell="f" strokecolor="#d4d4d4" strokeweight="1.75pt">
                <v:shadow on="t" offset="0,-1pt"/>
              </v:line>
            </w:pict>
          </mc:Fallback>
        </mc:AlternateContent>
      </w:r>
    </w:p>
    <w:p w14:paraId="283B6821" w14:textId="77777777" w:rsidR="006F5FD0" w:rsidRPr="00E54DBB" w:rsidRDefault="006F5FD0" w:rsidP="00D517A4">
      <w:pPr>
        <w:jc w:val="center"/>
        <w:rPr>
          <w:rFonts w:ascii="Arial" w:hAnsi="Arial" w:cs="Arial"/>
          <w:sz w:val="28"/>
          <w:szCs w:val="28"/>
          <w:lang w:val="en-GB"/>
        </w:rPr>
      </w:pPr>
      <w:r w:rsidRPr="00E54DBB">
        <w:rPr>
          <w:rStyle w:val="Strong"/>
          <w:rFonts w:ascii="Arial" w:hAnsi="Arial" w:cs="Arial"/>
          <w:sz w:val="28"/>
          <w:szCs w:val="28"/>
          <w:lang w:val="en-GB"/>
        </w:rPr>
        <w:t>CONDITIONS OF PARTICIPATION</w:t>
      </w:r>
    </w:p>
    <w:p w14:paraId="2CB5FCF7" w14:textId="4EFF6DAD" w:rsidR="00B9793F" w:rsidRPr="00E54DBB" w:rsidRDefault="00B9793F" w:rsidP="008660AD">
      <w:pPr>
        <w:pStyle w:val="FootnoteText"/>
        <w:ind w:firstLine="426"/>
        <w:rPr>
          <w:rStyle w:val="Strong"/>
          <w:rFonts w:ascii="Arial" w:hAnsi="Arial" w:cs="Arial"/>
          <w:sz w:val="22"/>
          <w:szCs w:val="22"/>
          <w:lang w:val="en-GB"/>
        </w:rPr>
      </w:pPr>
      <w:r w:rsidRPr="00E54DBB">
        <w:rPr>
          <w:rStyle w:val="Strong"/>
          <w:rFonts w:ascii="Arial" w:hAnsi="Arial" w:cs="Arial"/>
          <w:sz w:val="22"/>
          <w:szCs w:val="22"/>
          <w:lang w:val="en-GB"/>
        </w:rPr>
        <w:t>10. Legal basis, eligibility and rules of origin</w:t>
      </w:r>
    </w:p>
    <w:p w14:paraId="4D8AD5AD" w14:textId="38CE2037" w:rsidR="00B9793F" w:rsidRPr="004142C6" w:rsidRDefault="00B9793F" w:rsidP="008660AD">
      <w:pPr>
        <w:pStyle w:val="paragraph"/>
        <w:spacing w:before="0" w:beforeAutospacing="0" w:after="0" w:afterAutospacing="0"/>
        <w:ind w:right="270"/>
        <w:jc w:val="both"/>
        <w:textAlignment w:val="baseline"/>
        <w:rPr>
          <w:rStyle w:val="eop"/>
          <w:rFonts w:ascii="Arial" w:hAnsi="Arial" w:cs="Arial"/>
          <w:snapToGrid w:val="0"/>
          <w:sz w:val="22"/>
          <w:szCs w:val="22"/>
          <w:lang w:val="en-US" w:eastAsia="en-US"/>
        </w:rPr>
      </w:pPr>
    </w:p>
    <w:p w14:paraId="04E947DD" w14:textId="791D6F0A" w:rsidR="00B9793F" w:rsidRPr="00E54DBB" w:rsidRDefault="00B9793F" w:rsidP="00B9793F">
      <w:pPr>
        <w:pStyle w:val="paragraph"/>
        <w:spacing w:before="0" w:beforeAutospacing="0" w:after="0" w:afterAutospacing="0"/>
        <w:ind w:left="426"/>
        <w:jc w:val="both"/>
        <w:textAlignment w:val="baseline"/>
        <w:rPr>
          <w:rFonts w:ascii="Arial" w:hAnsi="Arial" w:cs="Arial"/>
          <w:sz w:val="22"/>
          <w:szCs w:val="22"/>
          <w:lang w:val="en-GB"/>
        </w:rPr>
      </w:pPr>
      <w:r w:rsidRPr="004142C6">
        <w:rPr>
          <w:rFonts w:ascii="Arial" w:hAnsi="Arial" w:cs="Arial"/>
          <w:iCs/>
          <w:sz w:val="22"/>
          <w:szCs w:val="22"/>
          <w:lang w:val="en-IE"/>
        </w:rPr>
        <w:t>The legal basis of this procedure is Regulation (EU) No</w:t>
      </w:r>
      <w:r w:rsidR="00434A9C" w:rsidRPr="004142C6">
        <w:rPr>
          <w:rFonts w:ascii="Arial" w:hAnsi="Arial" w:cs="Arial"/>
          <w:iCs/>
          <w:sz w:val="22"/>
          <w:szCs w:val="22"/>
          <w:lang w:val="en-IE"/>
        </w:rPr>
        <w:t xml:space="preserve"> 2021/</w:t>
      </w:r>
      <w:r w:rsidR="009E5C83" w:rsidRPr="004142C6">
        <w:rPr>
          <w:rFonts w:ascii="Arial" w:hAnsi="Arial" w:cs="Arial"/>
          <w:iCs/>
          <w:sz w:val="22"/>
          <w:szCs w:val="22"/>
          <w:lang w:val="en-IE"/>
        </w:rPr>
        <w:t>1529</w:t>
      </w:r>
      <w:r w:rsidR="00434A9C" w:rsidRPr="004142C6">
        <w:rPr>
          <w:rFonts w:ascii="Arial" w:hAnsi="Arial" w:cs="Arial"/>
          <w:iCs/>
          <w:sz w:val="22"/>
          <w:szCs w:val="22"/>
          <w:lang w:val="en-IE"/>
        </w:rPr>
        <w:t xml:space="preserve"> </w:t>
      </w:r>
      <w:r w:rsidRPr="004142C6">
        <w:rPr>
          <w:rFonts w:ascii="Arial" w:hAnsi="Arial" w:cs="Arial"/>
          <w:iCs/>
          <w:sz w:val="22"/>
          <w:szCs w:val="22"/>
          <w:lang w:val="en-IE"/>
        </w:rPr>
        <w:t>establishing the Instrument for Pre-accession Assistance (IPA III). S</w:t>
      </w:r>
      <w:r w:rsidR="001155A3" w:rsidRPr="004142C6">
        <w:rPr>
          <w:rFonts w:ascii="Arial" w:hAnsi="Arial" w:cs="Arial"/>
          <w:iCs/>
          <w:sz w:val="22"/>
          <w:szCs w:val="22"/>
          <w:lang w:val="en-IE"/>
        </w:rPr>
        <w:t>ee Annex A2 of the practical guide</w:t>
      </w:r>
      <w:r w:rsidR="001155A3" w:rsidRPr="00E54DBB">
        <w:rPr>
          <w:rFonts w:ascii="Arial" w:hAnsi="Arial" w:cs="Arial"/>
          <w:iCs/>
          <w:lang w:val="en-IE"/>
        </w:rPr>
        <w:t>.</w:t>
      </w:r>
    </w:p>
    <w:p w14:paraId="21A79350" w14:textId="77777777" w:rsidR="00B93CE2" w:rsidRPr="00E54DBB" w:rsidRDefault="00B93CE2" w:rsidP="00711A01">
      <w:pPr>
        <w:pStyle w:val="paragraph"/>
        <w:spacing w:before="0" w:beforeAutospacing="0" w:after="0" w:afterAutospacing="0"/>
        <w:ind w:left="426"/>
        <w:jc w:val="both"/>
        <w:textAlignment w:val="baseline"/>
        <w:rPr>
          <w:rFonts w:ascii="Arial" w:hAnsi="Arial" w:cs="Arial"/>
          <w:iCs/>
          <w:sz w:val="22"/>
          <w:szCs w:val="22"/>
          <w:lang w:val="en-IE"/>
        </w:rPr>
      </w:pPr>
    </w:p>
    <w:p w14:paraId="57544065" w14:textId="5968B9AA" w:rsidR="00B9793F" w:rsidRDefault="00B9793F" w:rsidP="00711A01">
      <w:pPr>
        <w:pStyle w:val="paragraph"/>
        <w:spacing w:before="0" w:beforeAutospacing="0" w:after="0" w:afterAutospacing="0"/>
        <w:ind w:left="426"/>
        <w:jc w:val="both"/>
        <w:textAlignment w:val="baseline"/>
        <w:rPr>
          <w:rFonts w:ascii="Arial" w:hAnsi="Arial" w:cs="Arial"/>
          <w:iCs/>
          <w:sz w:val="22"/>
          <w:szCs w:val="22"/>
          <w:lang w:val="en-IE"/>
        </w:rPr>
      </w:pPr>
      <w:r w:rsidRPr="00E54DBB">
        <w:rPr>
          <w:rFonts w:ascii="Arial" w:hAnsi="Arial" w:cs="Arial"/>
          <w:iCs/>
          <w:sz w:val="22"/>
          <w:szCs w:val="22"/>
          <w:lang w:val="en-IE"/>
        </w:rPr>
        <w:t>For this contract award procedure, participation is open to all natural persons who are nationals of and legal persons (participating either individually or in a grouping – consortium – of candidates/tenderers) which are effectively established in a Member State of the European Union or in an eligible country or territory as defined under Article 1</w:t>
      </w:r>
      <w:r w:rsidR="009E5C83" w:rsidRPr="00E54DBB">
        <w:rPr>
          <w:rFonts w:ascii="Arial" w:hAnsi="Arial" w:cs="Arial"/>
          <w:iCs/>
          <w:sz w:val="22"/>
          <w:szCs w:val="22"/>
          <w:lang w:val="en-IE"/>
        </w:rPr>
        <w:t>1</w:t>
      </w:r>
      <w:r w:rsidRPr="00E54DBB">
        <w:rPr>
          <w:rFonts w:ascii="Arial" w:hAnsi="Arial" w:cs="Arial"/>
          <w:iCs/>
          <w:sz w:val="22"/>
          <w:szCs w:val="22"/>
          <w:lang w:val="en-IE"/>
        </w:rPr>
        <w:t xml:space="preserve"> of Regulation (EU) No</w:t>
      </w:r>
      <w:r w:rsidR="00B72FB8" w:rsidRPr="00E54DBB">
        <w:rPr>
          <w:rFonts w:ascii="Arial" w:hAnsi="Arial" w:cs="Arial"/>
          <w:iCs/>
          <w:sz w:val="22"/>
          <w:szCs w:val="22"/>
          <w:lang w:val="en-IE"/>
        </w:rPr>
        <w:t xml:space="preserve"> </w:t>
      </w:r>
      <w:r w:rsidR="009E5C83" w:rsidRPr="00E54DBB">
        <w:rPr>
          <w:rFonts w:ascii="Arial" w:hAnsi="Arial" w:cs="Arial"/>
          <w:iCs/>
          <w:sz w:val="22"/>
          <w:szCs w:val="22"/>
          <w:lang w:val="en-IE"/>
        </w:rPr>
        <w:t>1529</w:t>
      </w:r>
      <w:r w:rsidRPr="00E54DBB">
        <w:rPr>
          <w:rFonts w:ascii="Arial" w:hAnsi="Arial" w:cs="Arial"/>
          <w:iCs/>
          <w:sz w:val="22"/>
          <w:szCs w:val="22"/>
          <w:lang w:val="en-IE"/>
        </w:rPr>
        <w:t xml:space="preserve"> establishing the Instrument for Pre-accession Assistance (IPA III). </w:t>
      </w:r>
    </w:p>
    <w:p w14:paraId="0ACF7568" w14:textId="77777777" w:rsidR="00ED3D06" w:rsidRDefault="00ED3D06" w:rsidP="00711A01">
      <w:pPr>
        <w:pStyle w:val="paragraph"/>
        <w:spacing w:before="0" w:beforeAutospacing="0" w:after="0" w:afterAutospacing="0"/>
        <w:ind w:left="426"/>
        <w:jc w:val="both"/>
        <w:textAlignment w:val="baseline"/>
        <w:rPr>
          <w:rFonts w:ascii="Arial" w:hAnsi="Arial" w:cs="Arial"/>
          <w:iCs/>
          <w:sz w:val="22"/>
          <w:szCs w:val="22"/>
          <w:lang w:val="en-IE"/>
        </w:rPr>
      </w:pPr>
    </w:p>
    <w:p w14:paraId="18D033A4" w14:textId="6AC46F85" w:rsidR="00ED3D06" w:rsidRPr="00E54DBB" w:rsidRDefault="00ED3D06" w:rsidP="00711A01">
      <w:pPr>
        <w:pStyle w:val="paragraph"/>
        <w:spacing w:before="0" w:beforeAutospacing="0" w:after="0" w:afterAutospacing="0"/>
        <w:ind w:left="426"/>
        <w:jc w:val="both"/>
        <w:textAlignment w:val="baseline"/>
        <w:rPr>
          <w:rFonts w:ascii="Arial" w:hAnsi="Arial" w:cs="Arial"/>
          <w:sz w:val="22"/>
          <w:szCs w:val="22"/>
          <w:lang w:val="en-US"/>
        </w:rPr>
      </w:pPr>
      <w:r w:rsidRPr="00C655D4">
        <w:rPr>
          <w:rFonts w:ascii="Arial" w:hAnsi="Arial" w:cs="Arial"/>
          <w:sz w:val="22"/>
          <w:szCs w:val="22"/>
          <w:lang w:val="en-US"/>
        </w:rPr>
        <w:t>All supplies under this contract may originate in any country.</w:t>
      </w:r>
    </w:p>
    <w:p w14:paraId="56375448" w14:textId="77777777" w:rsidR="00B9793F" w:rsidRPr="00E54DBB" w:rsidRDefault="00B9793F" w:rsidP="00B9793F">
      <w:pPr>
        <w:pStyle w:val="paragraph"/>
        <w:spacing w:before="0" w:beforeAutospacing="0" w:after="0" w:afterAutospacing="0"/>
        <w:ind w:left="426"/>
        <w:jc w:val="both"/>
        <w:textAlignment w:val="baseline"/>
        <w:rPr>
          <w:rFonts w:ascii="Arial" w:hAnsi="Arial" w:cs="Arial"/>
          <w:sz w:val="22"/>
          <w:szCs w:val="22"/>
          <w:lang w:val="en-US"/>
        </w:rPr>
      </w:pPr>
    </w:p>
    <w:p w14:paraId="63522FC5" w14:textId="77777777" w:rsidR="006F5FD0" w:rsidRPr="00E54DBB" w:rsidRDefault="006F5FD0" w:rsidP="00584BF4">
      <w:pPr>
        <w:ind w:left="709" w:hanging="349"/>
        <w:outlineLvl w:val="0"/>
        <w:rPr>
          <w:rFonts w:ascii="Arial" w:hAnsi="Arial" w:cs="Arial"/>
          <w:sz w:val="22"/>
          <w:szCs w:val="22"/>
          <w:lang w:val="en-GB"/>
        </w:rPr>
      </w:pPr>
      <w:bookmarkStart w:id="0" w:name="_DV_M201"/>
      <w:bookmarkStart w:id="1" w:name="_DV_M224"/>
      <w:bookmarkStart w:id="2" w:name="_DV_M225"/>
      <w:bookmarkStart w:id="3" w:name="_DV_M226"/>
      <w:bookmarkStart w:id="4" w:name="_DV_M227"/>
      <w:bookmarkStart w:id="5" w:name="_DV_M229"/>
      <w:bookmarkStart w:id="6" w:name="_DV_M231"/>
      <w:bookmarkStart w:id="7" w:name="_DV_M232"/>
      <w:bookmarkStart w:id="8" w:name="_DV_M233"/>
      <w:bookmarkStart w:id="9" w:name="_DV_M234"/>
      <w:bookmarkStart w:id="10" w:name="_DV_M235"/>
      <w:bookmarkStart w:id="11" w:name="_DV_M236"/>
      <w:bookmarkStart w:id="12" w:name="_DV_M237"/>
      <w:bookmarkStart w:id="13" w:name="_DV_M23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E54DBB">
        <w:rPr>
          <w:rStyle w:val="Strong"/>
          <w:rFonts w:ascii="Arial" w:hAnsi="Arial" w:cs="Arial"/>
          <w:sz w:val="22"/>
          <w:szCs w:val="22"/>
          <w:lang w:val="en-GB"/>
        </w:rPr>
        <w:t>1</w:t>
      </w:r>
      <w:r w:rsidR="00632BDC" w:rsidRPr="00E54DBB">
        <w:rPr>
          <w:rStyle w:val="Strong"/>
          <w:rFonts w:ascii="Arial" w:hAnsi="Arial" w:cs="Arial"/>
          <w:sz w:val="22"/>
          <w:szCs w:val="22"/>
          <w:lang w:val="en-GB"/>
        </w:rPr>
        <w:t>1</w:t>
      </w:r>
      <w:r w:rsidRPr="00E54DBB">
        <w:rPr>
          <w:rStyle w:val="Strong"/>
          <w:rFonts w:ascii="Arial" w:hAnsi="Arial" w:cs="Arial"/>
          <w:sz w:val="22"/>
          <w:szCs w:val="22"/>
          <w:lang w:val="en-GB"/>
        </w:rPr>
        <w:t xml:space="preserve">. </w:t>
      </w:r>
      <w:r w:rsidR="00584BF4" w:rsidRPr="00E54DBB">
        <w:rPr>
          <w:rStyle w:val="Strong"/>
          <w:rFonts w:ascii="Arial" w:hAnsi="Arial" w:cs="Arial"/>
          <w:sz w:val="22"/>
          <w:szCs w:val="22"/>
          <w:lang w:val="en-GB"/>
        </w:rPr>
        <w:tab/>
      </w:r>
      <w:r w:rsidRPr="00E54DBB">
        <w:rPr>
          <w:rStyle w:val="Strong"/>
          <w:rFonts w:ascii="Arial" w:hAnsi="Arial" w:cs="Arial"/>
          <w:sz w:val="22"/>
          <w:szCs w:val="22"/>
          <w:lang w:val="en-GB"/>
        </w:rPr>
        <w:t xml:space="preserve">Number of </w:t>
      </w:r>
      <w:r w:rsidR="00632BDC" w:rsidRPr="00E54DBB">
        <w:rPr>
          <w:rStyle w:val="Strong"/>
          <w:rFonts w:ascii="Arial" w:hAnsi="Arial" w:cs="Arial"/>
          <w:sz w:val="22"/>
          <w:szCs w:val="22"/>
          <w:lang w:val="en-GB"/>
        </w:rPr>
        <w:t>tenders</w:t>
      </w:r>
    </w:p>
    <w:p w14:paraId="62FF8F53" w14:textId="14E9BBAC" w:rsidR="006F5FD0" w:rsidRPr="00E54DBB" w:rsidRDefault="006F5FD0" w:rsidP="005C719C">
      <w:pPr>
        <w:pStyle w:val="Blockquote"/>
        <w:ind w:right="22"/>
        <w:jc w:val="both"/>
        <w:rPr>
          <w:rFonts w:ascii="Arial" w:hAnsi="Arial" w:cs="Arial"/>
          <w:sz w:val="22"/>
          <w:szCs w:val="22"/>
          <w:lang w:val="en-GB"/>
        </w:rPr>
      </w:pPr>
      <w:r w:rsidRPr="00E54DBB">
        <w:rPr>
          <w:rFonts w:ascii="Arial" w:hAnsi="Arial" w:cs="Arial"/>
          <w:sz w:val="22"/>
          <w:szCs w:val="22"/>
          <w:lang w:val="en-GB"/>
        </w:rPr>
        <w:t xml:space="preserve">No more than one </w:t>
      </w:r>
      <w:r w:rsidR="00632BDC" w:rsidRPr="00E54DBB">
        <w:rPr>
          <w:rFonts w:ascii="Arial" w:hAnsi="Arial" w:cs="Arial"/>
          <w:sz w:val="22"/>
          <w:szCs w:val="22"/>
          <w:lang w:val="en-GB"/>
        </w:rPr>
        <w:t>tender</w:t>
      </w:r>
      <w:r w:rsidRPr="00E54DBB">
        <w:rPr>
          <w:rFonts w:ascii="Arial" w:hAnsi="Arial" w:cs="Arial"/>
          <w:sz w:val="22"/>
          <w:szCs w:val="22"/>
          <w:lang w:val="en-GB"/>
        </w:rPr>
        <w:t xml:space="preserve"> can be submitte</w:t>
      </w:r>
      <w:r w:rsidR="00087A72" w:rsidRPr="00E54DBB">
        <w:rPr>
          <w:rFonts w:ascii="Arial" w:hAnsi="Arial" w:cs="Arial"/>
          <w:sz w:val="22"/>
          <w:szCs w:val="22"/>
          <w:lang w:val="en-GB"/>
        </w:rPr>
        <w:t xml:space="preserve">d by a natural or legal person </w:t>
      </w:r>
      <w:r w:rsidRPr="00E54DBB">
        <w:rPr>
          <w:rFonts w:ascii="Arial" w:hAnsi="Arial" w:cs="Arial"/>
          <w:sz w:val="22"/>
          <w:szCs w:val="22"/>
          <w:lang w:val="en-GB"/>
        </w:rPr>
        <w:t xml:space="preserve">whatever the form of participation (as an individual legal entity or as leader or </w:t>
      </w:r>
      <w:r w:rsidR="003232ED" w:rsidRPr="00E54DBB">
        <w:rPr>
          <w:rFonts w:ascii="Arial" w:hAnsi="Arial" w:cs="Arial"/>
          <w:sz w:val="22"/>
          <w:szCs w:val="22"/>
          <w:lang w:val="en-GB"/>
        </w:rPr>
        <w:t xml:space="preserve">member </w:t>
      </w:r>
      <w:r w:rsidRPr="00E54DBB">
        <w:rPr>
          <w:rFonts w:ascii="Arial" w:hAnsi="Arial" w:cs="Arial"/>
          <w:sz w:val="22"/>
          <w:szCs w:val="22"/>
          <w:lang w:val="en-GB"/>
        </w:rPr>
        <w:t xml:space="preserve">of a consortium submitting a </w:t>
      </w:r>
      <w:r w:rsidR="00632BDC" w:rsidRPr="00E54DBB">
        <w:rPr>
          <w:rFonts w:ascii="Arial" w:hAnsi="Arial" w:cs="Arial"/>
          <w:sz w:val="22"/>
          <w:szCs w:val="22"/>
          <w:lang w:val="en-GB"/>
        </w:rPr>
        <w:t>tender</w:t>
      </w:r>
      <w:r w:rsidRPr="00E54DBB">
        <w:rPr>
          <w:rFonts w:ascii="Arial" w:hAnsi="Arial" w:cs="Arial"/>
          <w:sz w:val="22"/>
          <w:szCs w:val="22"/>
          <w:lang w:val="en-GB"/>
        </w:rPr>
        <w:t xml:space="preserve">). In the event that a natural or legal person submits more than one </w:t>
      </w:r>
      <w:r w:rsidR="00632BDC" w:rsidRPr="00E54DBB">
        <w:rPr>
          <w:rFonts w:ascii="Arial" w:hAnsi="Arial" w:cs="Arial"/>
          <w:sz w:val="22"/>
          <w:szCs w:val="22"/>
          <w:lang w:val="en-GB"/>
        </w:rPr>
        <w:t>tender</w:t>
      </w:r>
      <w:r w:rsidRPr="00E54DBB">
        <w:rPr>
          <w:rFonts w:ascii="Arial" w:hAnsi="Arial" w:cs="Arial"/>
          <w:sz w:val="22"/>
          <w:szCs w:val="22"/>
          <w:lang w:val="en-GB"/>
        </w:rPr>
        <w:t xml:space="preserve">, all </w:t>
      </w:r>
      <w:r w:rsidR="00632BDC" w:rsidRPr="00E54DBB">
        <w:rPr>
          <w:rFonts w:ascii="Arial" w:hAnsi="Arial" w:cs="Arial"/>
          <w:sz w:val="22"/>
          <w:szCs w:val="22"/>
          <w:lang w:val="en-GB"/>
        </w:rPr>
        <w:t>tenders</w:t>
      </w:r>
      <w:r w:rsidRPr="00E54DBB">
        <w:rPr>
          <w:rFonts w:ascii="Arial" w:hAnsi="Arial" w:cs="Arial"/>
          <w:sz w:val="22"/>
          <w:szCs w:val="22"/>
          <w:lang w:val="en-GB"/>
        </w:rPr>
        <w:t xml:space="preserve"> in which that person has participated </w:t>
      </w:r>
      <w:r w:rsidR="00CB759D" w:rsidRPr="00E54DBB">
        <w:rPr>
          <w:rFonts w:ascii="Arial" w:hAnsi="Arial" w:cs="Arial"/>
          <w:sz w:val="22"/>
          <w:szCs w:val="22"/>
          <w:lang w:val="en-GB"/>
        </w:rPr>
        <w:t>will</w:t>
      </w:r>
      <w:r w:rsidRPr="00E54DBB">
        <w:rPr>
          <w:rFonts w:ascii="Arial" w:hAnsi="Arial" w:cs="Arial"/>
          <w:sz w:val="22"/>
          <w:szCs w:val="22"/>
          <w:lang w:val="en-GB"/>
        </w:rPr>
        <w:t xml:space="preserve"> be excluded.</w:t>
      </w:r>
    </w:p>
    <w:p w14:paraId="6CBC2AF9" w14:textId="77777777" w:rsidR="001A66C2" w:rsidRPr="00E54DBB" w:rsidRDefault="001A66C2" w:rsidP="008660AD">
      <w:pPr>
        <w:widowControl/>
        <w:snapToGrid w:val="0"/>
        <w:ind w:left="360" w:right="26"/>
        <w:jc w:val="both"/>
        <w:rPr>
          <w:rFonts w:ascii="Arial" w:eastAsia="Calibri" w:hAnsi="Arial" w:cs="Arial"/>
          <w:i/>
          <w:iCs/>
          <w:snapToGrid/>
          <w:sz w:val="22"/>
          <w:szCs w:val="22"/>
          <w:lang w:val="en-GB"/>
        </w:rPr>
      </w:pPr>
      <w:r w:rsidRPr="00E54DBB">
        <w:rPr>
          <w:rFonts w:ascii="Arial" w:hAnsi="Arial" w:cs="Arial"/>
          <w:sz w:val="22"/>
          <w:szCs w:val="22"/>
          <w:lang w:val="en-GB"/>
        </w:rPr>
        <w:t xml:space="preserve">Any tenderer may state in its tender that it would offer a discount in the event that its tender is accepted for more than one lot. </w:t>
      </w:r>
    </w:p>
    <w:p w14:paraId="60A454E0" w14:textId="77777777" w:rsidR="001A66C2" w:rsidRPr="00E54DBB" w:rsidRDefault="001A66C2" w:rsidP="007727F3">
      <w:pPr>
        <w:pStyle w:val="Blockquote"/>
        <w:jc w:val="both"/>
        <w:rPr>
          <w:rFonts w:ascii="Arial" w:hAnsi="Arial" w:cs="Arial"/>
          <w:i/>
          <w:sz w:val="22"/>
          <w:szCs w:val="22"/>
          <w:lang w:val="en-GB"/>
        </w:rPr>
      </w:pPr>
    </w:p>
    <w:p w14:paraId="7B54A5E6" w14:textId="77777777" w:rsidR="006F5FD0" w:rsidRPr="00E54DBB" w:rsidRDefault="006F5FD0" w:rsidP="00584BF4">
      <w:pPr>
        <w:ind w:left="709" w:hanging="349"/>
        <w:outlineLvl w:val="0"/>
        <w:rPr>
          <w:rFonts w:ascii="Arial" w:hAnsi="Arial" w:cs="Arial"/>
          <w:sz w:val="22"/>
          <w:szCs w:val="22"/>
          <w:lang w:val="en-GB"/>
        </w:rPr>
      </w:pPr>
      <w:r w:rsidRPr="00E54DBB">
        <w:rPr>
          <w:rStyle w:val="Strong"/>
          <w:rFonts w:ascii="Arial" w:hAnsi="Arial" w:cs="Arial"/>
          <w:sz w:val="22"/>
          <w:szCs w:val="22"/>
          <w:lang w:val="en-GB"/>
        </w:rPr>
        <w:t>1</w:t>
      </w:r>
      <w:r w:rsidR="00632BDC" w:rsidRPr="00E54DBB">
        <w:rPr>
          <w:rStyle w:val="Strong"/>
          <w:rFonts w:ascii="Arial" w:hAnsi="Arial" w:cs="Arial"/>
          <w:sz w:val="22"/>
          <w:szCs w:val="22"/>
          <w:lang w:val="en-GB"/>
        </w:rPr>
        <w:t>2</w:t>
      </w:r>
      <w:r w:rsidRPr="00E54DBB">
        <w:rPr>
          <w:rStyle w:val="Strong"/>
          <w:rFonts w:ascii="Arial" w:hAnsi="Arial" w:cs="Arial"/>
          <w:sz w:val="22"/>
          <w:szCs w:val="22"/>
          <w:lang w:val="en-GB"/>
        </w:rPr>
        <w:t xml:space="preserve">. </w:t>
      </w:r>
      <w:r w:rsidR="00584BF4" w:rsidRPr="00E54DBB">
        <w:rPr>
          <w:rStyle w:val="Strong"/>
          <w:rFonts w:ascii="Arial" w:hAnsi="Arial" w:cs="Arial"/>
          <w:sz w:val="22"/>
          <w:szCs w:val="22"/>
          <w:lang w:val="en-GB"/>
        </w:rPr>
        <w:tab/>
      </w:r>
      <w:r w:rsidRPr="00E54DBB">
        <w:rPr>
          <w:rStyle w:val="Strong"/>
          <w:rFonts w:ascii="Arial" w:hAnsi="Arial" w:cs="Arial"/>
          <w:sz w:val="22"/>
          <w:szCs w:val="22"/>
          <w:lang w:val="en-GB"/>
        </w:rPr>
        <w:t>Grounds for exclusion</w:t>
      </w:r>
    </w:p>
    <w:p w14:paraId="796D557F" w14:textId="77777777" w:rsidR="006F5FD0" w:rsidRPr="00E54DBB" w:rsidRDefault="006F5FD0" w:rsidP="005C719C">
      <w:pPr>
        <w:pStyle w:val="Blockquote"/>
        <w:ind w:right="22"/>
        <w:jc w:val="both"/>
        <w:rPr>
          <w:rFonts w:ascii="Arial" w:hAnsi="Arial" w:cs="Arial"/>
          <w:sz w:val="22"/>
          <w:szCs w:val="22"/>
          <w:lang w:val="en-GB"/>
        </w:rPr>
      </w:pPr>
      <w:r w:rsidRPr="00E54DBB">
        <w:rPr>
          <w:rFonts w:ascii="Arial" w:hAnsi="Arial" w:cs="Arial"/>
          <w:sz w:val="22"/>
          <w:szCs w:val="22"/>
          <w:lang w:val="en-GB"/>
        </w:rPr>
        <w:t xml:space="preserve">As part of the </w:t>
      </w:r>
      <w:r w:rsidR="00632BDC" w:rsidRPr="00E54DBB">
        <w:rPr>
          <w:rFonts w:ascii="Arial" w:hAnsi="Arial" w:cs="Arial"/>
          <w:sz w:val="22"/>
          <w:szCs w:val="22"/>
          <w:lang w:val="en-GB"/>
        </w:rPr>
        <w:t>tender</w:t>
      </w:r>
      <w:r w:rsidRPr="00E54DBB">
        <w:rPr>
          <w:rFonts w:ascii="Arial" w:hAnsi="Arial" w:cs="Arial"/>
          <w:sz w:val="22"/>
          <w:szCs w:val="22"/>
          <w:lang w:val="en-GB"/>
        </w:rPr>
        <w:t xml:space="preserve">, </w:t>
      </w:r>
      <w:r w:rsidR="00632BDC" w:rsidRPr="00E54DBB">
        <w:rPr>
          <w:rFonts w:ascii="Arial" w:hAnsi="Arial" w:cs="Arial"/>
          <w:sz w:val="22"/>
          <w:szCs w:val="22"/>
          <w:lang w:val="en-GB"/>
        </w:rPr>
        <w:t>tenderers</w:t>
      </w:r>
      <w:r w:rsidRPr="00E54DBB">
        <w:rPr>
          <w:rFonts w:ascii="Arial" w:hAnsi="Arial" w:cs="Arial"/>
          <w:sz w:val="22"/>
          <w:szCs w:val="22"/>
          <w:lang w:val="en-GB"/>
        </w:rPr>
        <w:t xml:space="preserve"> must</w:t>
      </w:r>
      <w:r w:rsidR="00750FF8" w:rsidRPr="00E54DBB">
        <w:rPr>
          <w:rFonts w:ascii="Arial" w:hAnsi="Arial" w:cs="Arial"/>
          <w:sz w:val="22"/>
          <w:szCs w:val="22"/>
          <w:lang w:val="en-GB"/>
        </w:rPr>
        <w:t xml:space="preserve"> submit a </w:t>
      </w:r>
      <w:r w:rsidR="000F0F6C" w:rsidRPr="00E54DBB">
        <w:rPr>
          <w:rFonts w:ascii="Arial" w:hAnsi="Arial" w:cs="Arial"/>
          <w:sz w:val="22"/>
          <w:szCs w:val="22"/>
          <w:lang w:val="en-GB"/>
        </w:rPr>
        <w:t xml:space="preserve">signed </w:t>
      </w:r>
      <w:r w:rsidR="002D266E" w:rsidRPr="00E54DBB">
        <w:rPr>
          <w:rFonts w:ascii="Arial" w:hAnsi="Arial" w:cs="Arial"/>
          <w:sz w:val="22"/>
          <w:szCs w:val="22"/>
          <w:lang w:val="en-GB"/>
        </w:rPr>
        <w:t>declaration</w:t>
      </w:r>
      <w:r w:rsidR="000F0F6C" w:rsidRPr="00E54DBB">
        <w:rPr>
          <w:rFonts w:ascii="Arial" w:hAnsi="Arial" w:cs="Arial"/>
          <w:sz w:val="22"/>
          <w:szCs w:val="22"/>
          <w:lang w:val="en-GB"/>
        </w:rPr>
        <w:t>,</w:t>
      </w:r>
      <w:r w:rsidR="00750FF8" w:rsidRPr="00E54DBB">
        <w:rPr>
          <w:rFonts w:ascii="Arial" w:hAnsi="Arial" w:cs="Arial"/>
          <w:sz w:val="22"/>
          <w:szCs w:val="22"/>
          <w:lang w:val="en-GB"/>
        </w:rPr>
        <w:t xml:space="preserve"> </w:t>
      </w:r>
      <w:r w:rsidR="000F0F6C" w:rsidRPr="00E54DBB">
        <w:rPr>
          <w:rFonts w:ascii="Arial" w:hAnsi="Arial" w:cs="Arial"/>
          <w:sz w:val="22"/>
          <w:szCs w:val="22"/>
          <w:lang w:val="en-GB"/>
        </w:rPr>
        <w:t xml:space="preserve">included in the </w:t>
      </w:r>
      <w:r w:rsidR="00632BDC" w:rsidRPr="00E54DBB">
        <w:rPr>
          <w:rFonts w:ascii="Arial" w:hAnsi="Arial" w:cs="Arial"/>
          <w:sz w:val="22"/>
          <w:szCs w:val="22"/>
          <w:lang w:val="en-GB"/>
        </w:rPr>
        <w:t>tender</w:t>
      </w:r>
      <w:r w:rsidR="000F0F6C" w:rsidRPr="00E54DBB">
        <w:rPr>
          <w:rFonts w:ascii="Arial" w:hAnsi="Arial" w:cs="Arial"/>
          <w:sz w:val="22"/>
          <w:szCs w:val="22"/>
          <w:lang w:val="en-GB"/>
        </w:rPr>
        <w:t xml:space="preserve"> form, </w:t>
      </w:r>
      <w:r w:rsidR="00750FF8" w:rsidRPr="00E54DBB">
        <w:rPr>
          <w:rFonts w:ascii="Arial" w:hAnsi="Arial" w:cs="Arial"/>
          <w:sz w:val="22"/>
          <w:szCs w:val="22"/>
          <w:lang w:val="en-GB"/>
        </w:rPr>
        <w:t>to the effect that they are not in any of</w:t>
      </w:r>
      <w:r w:rsidRPr="00E54DBB">
        <w:rPr>
          <w:rFonts w:ascii="Arial" w:hAnsi="Arial" w:cs="Arial"/>
          <w:sz w:val="22"/>
          <w:szCs w:val="22"/>
          <w:lang w:val="en-GB"/>
        </w:rPr>
        <w:t xml:space="preserve"> </w:t>
      </w:r>
      <w:r w:rsidR="00A433A6" w:rsidRPr="00E54DBB">
        <w:rPr>
          <w:rFonts w:ascii="Arial" w:hAnsi="Arial" w:cs="Arial"/>
          <w:sz w:val="22"/>
          <w:szCs w:val="22"/>
          <w:lang w:val="en-GB"/>
        </w:rPr>
        <w:t xml:space="preserve">the </w:t>
      </w:r>
      <w:r w:rsidR="00750FF8" w:rsidRPr="00E54DBB">
        <w:rPr>
          <w:rFonts w:ascii="Arial" w:hAnsi="Arial" w:cs="Arial"/>
          <w:sz w:val="22"/>
          <w:szCs w:val="22"/>
          <w:lang w:val="en-GB"/>
        </w:rPr>
        <w:t xml:space="preserve">exclusion situations </w:t>
      </w:r>
      <w:r w:rsidR="00A433A6" w:rsidRPr="00E54DBB">
        <w:rPr>
          <w:rFonts w:ascii="Arial" w:hAnsi="Arial" w:cs="Arial"/>
          <w:sz w:val="22"/>
          <w:szCs w:val="22"/>
          <w:lang w:val="en-GB"/>
        </w:rPr>
        <w:t>listed</w:t>
      </w:r>
      <w:r w:rsidR="00750FF8" w:rsidRPr="00E54DBB">
        <w:rPr>
          <w:rFonts w:ascii="Arial" w:hAnsi="Arial" w:cs="Arial"/>
          <w:sz w:val="22"/>
          <w:szCs w:val="22"/>
          <w:lang w:val="en-GB"/>
        </w:rPr>
        <w:t xml:space="preserve"> </w:t>
      </w:r>
      <w:r w:rsidRPr="00E54DBB">
        <w:rPr>
          <w:rFonts w:ascii="Arial" w:hAnsi="Arial" w:cs="Arial"/>
          <w:sz w:val="22"/>
          <w:szCs w:val="22"/>
          <w:lang w:val="en-GB"/>
        </w:rPr>
        <w:t>in Section 2.</w:t>
      </w:r>
      <w:r w:rsidR="00513F0F" w:rsidRPr="00E54DBB">
        <w:rPr>
          <w:rFonts w:ascii="Arial" w:hAnsi="Arial" w:cs="Arial"/>
          <w:sz w:val="22"/>
          <w:szCs w:val="22"/>
          <w:lang w:val="en-GB"/>
        </w:rPr>
        <w:t>6</w:t>
      </w:r>
      <w:r w:rsidRPr="00E54DBB">
        <w:rPr>
          <w:rFonts w:ascii="Arial" w:hAnsi="Arial" w:cs="Arial"/>
          <w:sz w:val="22"/>
          <w:szCs w:val="22"/>
          <w:lang w:val="en-GB"/>
        </w:rPr>
        <w:t>.</w:t>
      </w:r>
      <w:r w:rsidR="00513F0F" w:rsidRPr="00E54DBB">
        <w:rPr>
          <w:rFonts w:ascii="Arial" w:hAnsi="Arial" w:cs="Arial"/>
          <w:sz w:val="22"/>
          <w:szCs w:val="22"/>
          <w:lang w:val="en-GB"/>
        </w:rPr>
        <w:t>10</w:t>
      </w:r>
      <w:r w:rsidR="001C21A2" w:rsidRPr="00E54DBB">
        <w:rPr>
          <w:rFonts w:ascii="Arial" w:hAnsi="Arial" w:cs="Arial"/>
          <w:sz w:val="22"/>
          <w:szCs w:val="22"/>
          <w:lang w:val="en-GB"/>
        </w:rPr>
        <w:t>.</w:t>
      </w:r>
      <w:r w:rsidR="00513F0F" w:rsidRPr="00E54DBB">
        <w:rPr>
          <w:rFonts w:ascii="Arial" w:hAnsi="Arial" w:cs="Arial"/>
          <w:sz w:val="22"/>
          <w:szCs w:val="22"/>
          <w:lang w:val="en-GB"/>
        </w:rPr>
        <w:t>1.</w:t>
      </w:r>
      <w:r w:rsidRPr="00E54DBB">
        <w:rPr>
          <w:rFonts w:ascii="Arial" w:hAnsi="Arial" w:cs="Arial"/>
          <w:sz w:val="22"/>
          <w:szCs w:val="22"/>
          <w:lang w:val="en-GB"/>
        </w:rPr>
        <w:t xml:space="preserve"> of the </w:t>
      </w:r>
      <w:r w:rsidR="00513F0F" w:rsidRPr="00E54DBB">
        <w:rPr>
          <w:rFonts w:ascii="Arial" w:hAnsi="Arial" w:cs="Arial"/>
          <w:sz w:val="22"/>
          <w:szCs w:val="22"/>
          <w:lang w:val="en-GB"/>
        </w:rPr>
        <w:t>p</w:t>
      </w:r>
      <w:r w:rsidRPr="00E54DBB">
        <w:rPr>
          <w:rFonts w:ascii="Arial" w:hAnsi="Arial" w:cs="Arial"/>
          <w:sz w:val="22"/>
          <w:szCs w:val="22"/>
          <w:lang w:val="en-GB"/>
        </w:rPr>
        <w:t xml:space="preserve">ractical </w:t>
      </w:r>
      <w:r w:rsidR="00513F0F" w:rsidRPr="00E54DBB">
        <w:rPr>
          <w:rFonts w:ascii="Arial" w:hAnsi="Arial" w:cs="Arial"/>
          <w:sz w:val="22"/>
          <w:szCs w:val="22"/>
          <w:lang w:val="en-GB"/>
        </w:rPr>
        <w:t>g</w:t>
      </w:r>
      <w:r w:rsidRPr="00E54DBB">
        <w:rPr>
          <w:rFonts w:ascii="Arial" w:hAnsi="Arial" w:cs="Arial"/>
          <w:sz w:val="22"/>
          <w:szCs w:val="22"/>
          <w:lang w:val="en-GB"/>
        </w:rPr>
        <w:t>uide</w:t>
      </w:r>
      <w:r w:rsidR="000C1101" w:rsidRPr="00E54DBB">
        <w:rPr>
          <w:rFonts w:ascii="Arial" w:hAnsi="Arial" w:cs="Arial"/>
          <w:sz w:val="22"/>
          <w:szCs w:val="22"/>
          <w:lang w:val="en-GB"/>
        </w:rPr>
        <w:t>.</w:t>
      </w:r>
      <w:r w:rsidRPr="00E54DBB">
        <w:rPr>
          <w:rFonts w:ascii="Arial" w:hAnsi="Arial" w:cs="Arial"/>
          <w:sz w:val="22"/>
          <w:szCs w:val="22"/>
          <w:lang w:val="en-GB"/>
        </w:rPr>
        <w:t xml:space="preserve"> </w:t>
      </w:r>
    </w:p>
    <w:p w14:paraId="7275ED88" w14:textId="77777777" w:rsidR="0039147E" w:rsidRPr="00E54DBB" w:rsidRDefault="00C03AF5" w:rsidP="005C719C">
      <w:pPr>
        <w:pStyle w:val="Blockquote"/>
        <w:ind w:right="22"/>
        <w:jc w:val="both"/>
        <w:rPr>
          <w:rFonts w:ascii="Arial" w:hAnsi="Arial" w:cs="Arial"/>
          <w:sz w:val="22"/>
          <w:szCs w:val="22"/>
          <w:lang w:val="en-GB"/>
        </w:rPr>
      </w:pPr>
      <w:r w:rsidRPr="00E54DBB">
        <w:rPr>
          <w:rFonts w:ascii="Arial" w:hAnsi="Arial" w:cs="Arial"/>
          <w:sz w:val="22"/>
          <w:szCs w:val="22"/>
          <w:lang w:val="en-GB"/>
        </w:rPr>
        <w:t>Tenderer</w:t>
      </w:r>
      <w:r w:rsidR="0039147E" w:rsidRPr="00E54DBB">
        <w:rPr>
          <w:rFonts w:ascii="Arial" w:hAnsi="Arial" w:cs="Arial"/>
          <w:sz w:val="22"/>
          <w:szCs w:val="22"/>
          <w:lang w:val="en-GB"/>
        </w:rPr>
        <w:t xml:space="preserve"> included in the lists of EU restrictive measures (see Section 2.</w:t>
      </w:r>
      <w:r w:rsidR="00513F0F" w:rsidRPr="00E54DBB">
        <w:rPr>
          <w:rFonts w:ascii="Arial" w:hAnsi="Arial" w:cs="Arial"/>
          <w:sz w:val="22"/>
          <w:szCs w:val="22"/>
          <w:lang w:val="en-GB"/>
        </w:rPr>
        <w:t>4</w:t>
      </w:r>
      <w:r w:rsidR="0039147E" w:rsidRPr="00E54DBB">
        <w:rPr>
          <w:rFonts w:ascii="Arial" w:hAnsi="Arial" w:cs="Arial"/>
          <w:sz w:val="22"/>
          <w:szCs w:val="22"/>
          <w:lang w:val="en-GB"/>
        </w:rPr>
        <w:t xml:space="preserve">. of the PRAG) at the moment of the award decision cannot be awarded the contract. </w:t>
      </w:r>
    </w:p>
    <w:p w14:paraId="3126791C" w14:textId="77777777" w:rsidR="006F5FD0" w:rsidRPr="00E54DBB" w:rsidRDefault="006F5FD0" w:rsidP="00584BF4">
      <w:pPr>
        <w:ind w:left="709" w:hanging="349"/>
        <w:outlineLvl w:val="0"/>
        <w:rPr>
          <w:rFonts w:ascii="Arial" w:hAnsi="Arial" w:cs="Arial"/>
          <w:sz w:val="22"/>
          <w:szCs w:val="22"/>
          <w:lang w:val="en-GB"/>
        </w:rPr>
      </w:pPr>
      <w:r w:rsidRPr="00E54DBB">
        <w:rPr>
          <w:rStyle w:val="Strong"/>
          <w:rFonts w:ascii="Arial" w:hAnsi="Arial" w:cs="Arial"/>
          <w:sz w:val="22"/>
          <w:szCs w:val="22"/>
          <w:lang w:val="en-GB"/>
        </w:rPr>
        <w:t>1</w:t>
      </w:r>
      <w:r w:rsidR="005639EC" w:rsidRPr="00E54DBB">
        <w:rPr>
          <w:rStyle w:val="Strong"/>
          <w:rFonts w:ascii="Arial" w:hAnsi="Arial" w:cs="Arial"/>
          <w:sz w:val="22"/>
          <w:szCs w:val="22"/>
          <w:lang w:val="en-GB"/>
        </w:rPr>
        <w:t>3</w:t>
      </w:r>
      <w:r w:rsidRPr="00E54DBB">
        <w:rPr>
          <w:rStyle w:val="Strong"/>
          <w:rFonts w:ascii="Arial" w:hAnsi="Arial" w:cs="Arial"/>
          <w:sz w:val="22"/>
          <w:szCs w:val="22"/>
          <w:lang w:val="en-GB"/>
        </w:rPr>
        <w:t xml:space="preserve">. </w:t>
      </w:r>
      <w:r w:rsidR="00584BF4" w:rsidRPr="00E54DBB">
        <w:rPr>
          <w:rStyle w:val="Strong"/>
          <w:rFonts w:ascii="Arial" w:hAnsi="Arial" w:cs="Arial"/>
          <w:sz w:val="22"/>
          <w:szCs w:val="22"/>
          <w:lang w:val="en-GB"/>
        </w:rPr>
        <w:tab/>
      </w:r>
      <w:r w:rsidRPr="00E54DBB">
        <w:rPr>
          <w:rStyle w:val="Strong"/>
          <w:rFonts w:ascii="Arial" w:hAnsi="Arial" w:cs="Arial"/>
          <w:sz w:val="22"/>
          <w:szCs w:val="22"/>
          <w:lang w:val="en-GB"/>
        </w:rPr>
        <w:t>Sub-contracting</w:t>
      </w:r>
    </w:p>
    <w:p w14:paraId="2C010702" w14:textId="2690E391" w:rsidR="00E9047D" w:rsidRPr="00E54DBB" w:rsidRDefault="006D6080" w:rsidP="00584BF4">
      <w:pPr>
        <w:ind w:left="709" w:hanging="349"/>
        <w:outlineLvl w:val="0"/>
        <w:rPr>
          <w:rStyle w:val="Emphasis"/>
          <w:rFonts w:ascii="Arial" w:hAnsi="Arial" w:cs="Arial"/>
          <w:i w:val="0"/>
          <w:sz w:val="22"/>
          <w:szCs w:val="22"/>
          <w:lang w:val="en-GB"/>
        </w:rPr>
      </w:pPr>
      <w:r w:rsidRPr="00E54DBB">
        <w:rPr>
          <w:rStyle w:val="Emphasis"/>
          <w:rFonts w:ascii="Arial" w:hAnsi="Arial" w:cs="Arial"/>
          <w:i w:val="0"/>
          <w:sz w:val="22"/>
          <w:szCs w:val="22"/>
          <w:lang w:val="en-GB"/>
        </w:rPr>
        <w:t>Subcontracting is allowed</w:t>
      </w:r>
      <w:r w:rsidR="000C1101" w:rsidRPr="00E54DBB">
        <w:rPr>
          <w:rStyle w:val="Emphasis"/>
          <w:rFonts w:ascii="Arial" w:hAnsi="Arial" w:cs="Arial"/>
          <w:i w:val="0"/>
          <w:sz w:val="22"/>
          <w:szCs w:val="22"/>
          <w:lang w:val="en-GB"/>
        </w:rPr>
        <w:t>.</w:t>
      </w:r>
    </w:p>
    <w:p w14:paraId="58ECF7BC" w14:textId="1EBCEC51" w:rsidR="00E54DBB" w:rsidRDefault="00C655D4">
      <w:pPr>
        <w:keepNext/>
        <w:jc w:val="center"/>
        <w:rPr>
          <w:rStyle w:val="Strong"/>
          <w:rFonts w:ascii="Arial" w:hAnsi="Arial" w:cs="Arial"/>
          <w:sz w:val="28"/>
          <w:szCs w:val="28"/>
          <w:lang w:val="en-GB"/>
        </w:rPr>
      </w:pPr>
      <w:r>
        <w:rPr>
          <w:rFonts w:ascii="Arial" w:hAnsi="Arial" w:cs="Arial"/>
          <w:noProof/>
          <w:snapToGrid/>
          <w:sz w:val="22"/>
          <w:szCs w:val="22"/>
          <w:lang w:val="en-GB"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 wp14:anchorId="11F7E59B" wp14:editId="5BDBEA6B">
                <wp:simplePos x="0" y="0"/>
                <wp:positionH relativeFrom="column">
                  <wp:posOffset>68580</wp:posOffset>
                </wp:positionH>
                <wp:positionV relativeFrom="paragraph">
                  <wp:posOffset>167005</wp:posOffset>
                </wp:positionV>
                <wp:extent cx="5943600" cy="635"/>
                <wp:effectExtent l="0" t="0" r="0" b="0"/>
                <wp:wrapNone/>
                <wp:docPr id="1102944317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635"/>
                        </a:xfrm>
                        <a:prstGeom prst="line">
                          <a:avLst/>
                        </a:prstGeom>
                        <a:noFill/>
                        <a:ln w="22225">
                          <a:solidFill>
                            <a:srgbClr val="D4D4D4"/>
                          </a:solidFill>
                          <a:round/>
                          <a:headEnd/>
                          <a:tailEnd/>
                        </a:ln>
                        <a:effectLst>
                          <a:outerShdw dist="12700" dir="16200000" algn="ctr" rotWithShape="0">
                            <a:srgbClr val="808080"/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C220E1A" id="Line 5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.4pt,13.15pt" to="473.4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" o:allowincell="f" strokecolor="#d4d4d4" strokeweight="1.75pt">
                <v:shadow on="t" offset="0,-1pt"/>
              </v:line>
            </w:pict>
          </mc:Fallback>
        </mc:AlternateContent>
      </w:r>
    </w:p>
    <w:p w14:paraId="3E76976B" w14:textId="56687EA1" w:rsidR="006F5FD0" w:rsidRPr="00E54DBB" w:rsidRDefault="006F5FD0">
      <w:pPr>
        <w:keepNext/>
        <w:jc w:val="center"/>
        <w:rPr>
          <w:rFonts w:ascii="Arial" w:hAnsi="Arial" w:cs="Arial"/>
          <w:sz w:val="28"/>
          <w:szCs w:val="28"/>
          <w:lang w:val="en-GB"/>
        </w:rPr>
      </w:pPr>
      <w:r w:rsidRPr="00E54DBB">
        <w:rPr>
          <w:rStyle w:val="Strong"/>
          <w:rFonts w:ascii="Arial" w:hAnsi="Arial" w:cs="Arial"/>
          <w:sz w:val="28"/>
          <w:szCs w:val="28"/>
          <w:lang w:val="en-GB"/>
        </w:rPr>
        <w:t>PROVISIONAL TIMETABLE</w:t>
      </w:r>
    </w:p>
    <w:p w14:paraId="669BA67B" w14:textId="77777777" w:rsidR="006F5FD0" w:rsidRPr="00E54DBB" w:rsidRDefault="006F5FD0" w:rsidP="00571687">
      <w:pPr>
        <w:ind w:left="709" w:hanging="349"/>
        <w:outlineLvl w:val="0"/>
        <w:rPr>
          <w:rFonts w:ascii="Arial" w:hAnsi="Arial" w:cs="Arial"/>
          <w:sz w:val="22"/>
          <w:szCs w:val="22"/>
          <w:lang w:val="en-GB"/>
        </w:rPr>
      </w:pPr>
      <w:r w:rsidRPr="00E54DBB">
        <w:rPr>
          <w:rStyle w:val="Strong"/>
          <w:rFonts w:ascii="Arial" w:hAnsi="Arial" w:cs="Arial"/>
          <w:sz w:val="22"/>
          <w:szCs w:val="22"/>
          <w:lang w:val="en-GB"/>
        </w:rPr>
        <w:t>1</w:t>
      </w:r>
      <w:r w:rsidR="005639EC" w:rsidRPr="00E54DBB">
        <w:rPr>
          <w:rStyle w:val="Strong"/>
          <w:rFonts w:ascii="Arial" w:hAnsi="Arial" w:cs="Arial"/>
          <w:sz w:val="22"/>
          <w:szCs w:val="22"/>
          <w:lang w:val="en-GB"/>
        </w:rPr>
        <w:t>4</w:t>
      </w:r>
      <w:r w:rsidRPr="00E54DBB">
        <w:rPr>
          <w:rStyle w:val="Strong"/>
          <w:rFonts w:ascii="Arial" w:hAnsi="Arial" w:cs="Arial"/>
          <w:sz w:val="22"/>
          <w:szCs w:val="22"/>
          <w:lang w:val="en-GB"/>
        </w:rPr>
        <w:t xml:space="preserve">. </w:t>
      </w:r>
      <w:r w:rsidR="00584BF4" w:rsidRPr="00E54DBB">
        <w:rPr>
          <w:rStyle w:val="Strong"/>
          <w:rFonts w:ascii="Arial" w:hAnsi="Arial" w:cs="Arial"/>
          <w:sz w:val="22"/>
          <w:szCs w:val="22"/>
          <w:lang w:val="en-GB"/>
        </w:rPr>
        <w:tab/>
      </w:r>
      <w:r w:rsidRPr="00E54DBB">
        <w:rPr>
          <w:rStyle w:val="Strong"/>
          <w:rFonts w:ascii="Arial" w:hAnsi="Arial" w:cs="Arial"/>
          <w:sz w:val="22"/>
          <w:szCs w:val="22"/>
          <w:lang w:val="en-GB"/>
        </w:rPr>
        <w:t>Provisional commencement date of the contract</w:t>
      </w:r>
    </w:p>
    <w:p w14:paraId="7BE18B40" w14:textId="3F289EFA" w:rsidR="009B5028" w:rsidRPr="00E54DBB" w:rsidRDefault="004E6E11" w:rsidP="00E54DBB">
      <w:pPr>
        <w:pStyle w:val="Blockquote"/>
        <w:jc w:val="both"/>
        <w:rPr>
          <w:rFonts w:ascii="Arial" w:hAnsi="Arial" w:cs="Arial"/>
          <w:sz w:val="22"/>
          <w:szCs w:val="22"/>
          <w:lang w:val="en-GB"/>
        </w:rPr>
      </w:pPr>
      <w:r>
        <w:rPr>
          <w:rStyle w:val="Emphasis"/>
          <w:rFonts w:ascii="Arial" w:hAnsi="Arial" w:cs="Arial"/>
          <w:i w:val="0"/>
          <w:sz w:val="22"/>
          <w:szCs w:val="22"/>
          <w:lang w:val="en-GB"/>
        </w:rPr>
        <w:t>Mid</w:t>
      </w:r>
      <w:r w:rsidRPr="00E54DBB">
        <w:rPr>
          <w:rStyle w:val="Emphasis"/>
          <w:rFonts w:ascii="Arial" w:hAnsi="Arial" w:cs="Arial"/>
          <w:i w:val="0"/>
          <w:sz w:val="22"/>
          <w:szCs w:val="22"/>
          <w:lang w:val="en-GB"/>
        </w:rPr>
        <w:t>-</w:t>
      </w:r>
      <w:r w:rsidRPr="004E6E11">
        <w:rPr>
          <w:rStyle w:val="Emphasis"/>
          <w:rFonts w:ascii="Arial" w:hAnsi="Arial" w:cs="Arial"/>
          <w:i w:val="0"/>
          <w:sz w:val="22"/>
          <w:szCs w:val="22"/>
          <w:lang w:val="en-GB"/>
        </w:rPr>
        <w:t>September</w:t>
      </w:r>
      <w:r w:rsidR="00381A70" w:rsidRPr="004E6E11">
        <w:rPr>
          <w:rStyle w:val="Emphasis"/>
          <w:rFonts w:ascii="Arial" w:hAnsi="Arial" w:cs="Arial"/>
          <w:i w:val="0"/>
          <w:sz w:val="22"/>
          <w:szCs w:val="22"/>
          <w:lang w:val="en-GB"/>
        </w:rPr>
        <w:t xml:space="preserve"> 2026</w:t>
      </w:r>
      <w:r w:rsidR="006F5FD0" w:rsidRPr="00E54DBB">
        <w:rPr>
          <w:rStyle w:val="Emphasis"/>
          <w:rFonts w:ascii="Arial" w:hAnsi="Arial" w:cs="Arial"/>
          <w:i w:val="0"/>
          <w:sz w:val="22"/>
          <w:szCs w:val="22"/>
          <w:lang w:val="en-GB"/>
        </w:rPr>
        <w:t xml:space="preserve"> </w:t>
      </w:r>
    </w:p>
    <w:p w14:paraId="70B1A4AA" w14:textId="77777777" w:rsidR="006F5FD0" w:rsidRPr="00E54DBB" w:rsidRDefault="005639EC" w:rsidP="00571687">
      <w:pPr>
        <w:ind w:left="709" w:hanging="349"/>
        <w:outlineLvl w:val="0"/>
        <w:rPr>
          <w:rFonts w:ascii="Arial" w:hAnsi="Arial" w:cs="Arial"/>
          <w:sz w:val="22"/>
          <w:szCs w:val="22"/>
          <w:lang w:val="en-GB"/>
        </w:rPr>
      </w:pPr>
      <w:r w:rsidRPr="00E54DBB">
        <w:rPr>
          <w:rStyle w:val="Strong"/>
          <w:rFonts w:ascii="Arial" w:hAnsi="Arial" w:cs="Arial"/>
          <w:sz w:val="22"/>
          <w:szCs w:val="22"/>
          <w:lang w:val="en-GB"/>
        </w:rPr>
        <w:t>15</w:t>
      </w:r>
      <w:r w:rsidR="006F5FD0" w:rsidRPr="00E54DBB">
        <w:rPr>
          <w:rStyle w:val="Strong"/>
          <w:rFonts w:ascii="Arial" w:hAnsi="Arial" w:cs="Arial"/>
          <w:sz w:val="22"/>
          <w:szCs w:val="22"/>
          <w:lang w:val="en-GB"/>
        </w:rPr>
        <w:t xml:space="preserve">. </w:t>
      </w:r>
      <w:r w:rsidR="00584BF4" w:rsidRPr="00E54DBB">
        <w:rPr>
          <w:rStyle w:val="Strong"/>
          <w:rFonts w:ascii="Arial" w:hAnsi="Arial" w:cs="Arial"/>
          <w:sz w:val="22"/>
          <w:szCs w:val="22"/>
          <w:lang w:val="en-GB"/>
        </w:rPr>
        <w:tab/>
      </w:r>
      <w:r w:rsidRPr="00E54DBB">
        <w:rPr>
          <w:rStyle w:val="Strong"/>
          <w:rFonts w:ascii="Arial" w:hAnsi="Arial" w:cs="Arial"/>
          <w:sz w:val="22"/>
          <w:szCs w:val="22"/>
          <w:lang w:val="en-GB"/>
        </w:rPr>
        <w:t>Implementation</w:t>
      </w:r>
      <w:r w:rsidR="006F5FD0" w:rsidRPr="00E54DBB">
        <w:rPr>
          <w:rStyle w:val="Strong"/>
          <w:rFonts w:ascii="Arial" w:hAnsi="Arial" w:cs="Arial"/>
          <w:sz w:val="22"/>
          <w:szCs w:val="22"/>
          <w:lang w:val="en-GB"/>
        </w:rPr>
        <w:t xml:space="preserve"> period of </w:t>
      </w:r>
      <w:r w:rsidRPr="00E54DBB">
        <w:rPr>
          <w:rStyle w:val="Strong"/>
          <w:rFonts w:ascii="Arial" w:hAnsi="Arial" w:cs="Arial"/>
          <w:sz w:val="22"/>
          <w:szCs w:val="22"/>
          <w:lang w:val="en-GB"/>
        </w:rPr>
        <w:t>the</w:t>
      </w:r>
      <w:r w:rsidR="00476D80" w:rsidRPr="00E54DBB">
        <w:rPr>
          <w:rStyle w:val="Strong"/>
          <w:rFonts w:ascii="Arial" w:hAnsi="Arial" w:cs="Arial"/>
          <w:sz w:val="22"/>
          <w:szCs w:val="22"/>
          <w:lang w:val="en-GB"/>
        </w:rPr>
        <w:t xml:space="preserve"> tasks </w:t>
      </w:r>
    </w:p>
    <w:p w14:paraId="6A07015F" w14:textId="2E4A4FDA" w:rsidR="006F5FD0" w:rsidRPr="00E54DBB" w:rsidRDefault="00FB5E35" w:rsidP="00571687">
      <w:pPr>
        <w:pStyle w:val="Blockquote"/>
        <w:jc w:val="both"/>
        <w:rPr>
          <w:rFonts w:ascii="Arial" w:hAnsi="Arial" w:cs="Arial"/>
          <w:i/>
          <w:sz w:val="22"/>
          <w:szCs w:val="22"/>
          <w:lang w:val="en-GB"/>
        </w:rPr>
      </w:pPr>
      <w:r w:rsidRPr="00E54DBB">
        <w:rPr>
          <w:rStyle w:val="Emphasis"/>
          <w:rFonts w:ascii="Arial" w:hAnsi="Arial" w:cs="Arial"/>
          <w:i w:val="0"/>
          <w:sz w:val="22"/>
          <w:szCs w:val="22"/>
          <w:lang w:val="en-GB"/>
        </w:rPr>
        <w:t xml:space="preserve">One month after a contract has been signed. </w:t>
      </w:r>
    </w:p>
    <w:p w14:paraId="29CC7DD8" w14:textId="372562CF" w:rsidR="006F5FD0" w:rsidRPr="00E54DBB" w:rsidRDefault="00C655D4">
      <w:pPr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noProof/>
          <w:snapToGrid/>
          <w:sz w:val="22"/>
          <w:szCs w:val="22"/>
          <w:lang w:val="en-GB"/>
        </w:rPr>
        <mc:AlternateContent>
          <mc:Choice Requires="wps">
            <w:drawing>
              <wp:anchor distT="0" distB="0" distL="114300" distR="114300" simplePos="0" relativeHeight="251658752" behindDoc="0" locked="0" layoutInCell="0" allowOverlap="1" wp14:anchorId="6E3015B7" wp14:editId="6DDC4A90">
                <wp:simplePos x="0" y="0"/>
                <wp:positionH relativeFrom="column">
                  <wp:posOffset>0</wp:posOffset>
                </wp:positionH>
                <wp:positionV relativeFrom="paragraph">
                  <wp:posOffset>152400</wp:posOffset>
                </wp:positionV>
                <wp:extent cx="5943600" cy="635"/>
                <wp:effectExtent l="0" t="0" r="0" b="0"/>
                <wp:wrapNone/>
                <wp:docPr id="899345129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635"/>
                        </a:xfrm>
                        <a:prstGeom prst="line">
                          <a:avLst/>
                        </a:prstGeom>
                        <a:noFill/>
                        <a:ln w="22225">
                          <a:solidFill>
                            <a:srgbClr val="D4D4D4"/>
                          </a:solidFill>
                          <a:round/>
                          <a:headEnd/>
                          <a:tailEnd/>
                        </a:ln>
                        <a:effectLst>
                          <a:outerShdw dist="12700" dir="16200000" algn="ctr" rotWithShape="0">
                            <a:srgbClr val="808080"/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A43B198" id="Line 6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2pt" to="468pt,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" o:allowincell="f" strokecolor="#d4d4d4" strokeweight="1.75pt">
                <v:shadow on="t" offset="0,-1pt"/>
              </v:line>
            </w:pict>
          </mc:Fallback>
        </mc:AlternateContent>
      </w:r>
    </w:p>
    <w:p w14:paraId="25048343" w14:textId="77777777" w:rsidR="006F5FD0" w:rsidRPr="00E54DBB" w:rsidRDefault="006F5FD0">
      <w:pPr>
        <w:jc w:val="center"/>
        <w:rPr>
          <w:rFonts w:ascii="Arial" w:hAnsi="Arial" w:cs="Arial"/>
          <w:sz w:val="28"/>
          <w:szCs w:val="28"/>
          <w:lang w:val="en-GB"/>
        </w:rPr>
      </w:pPr>
      <w:r w:rsidRPr="00E54DBB">
        <w:rPr>
          <w:rStyle w:val="Strong"/>
          <w:rFonts w:ascii="Arial" w:hAnsi="Arial" w:cs="Arial"/>
          <w:sz w:val="28"/>
          <w:szCs w:val="28"/>
          <w:lang w:val="en-GB"/>
        </w:rPr>
        <w:t>SELECTION AND AWARD CRITERIA</w:t>
      </w:r>
    </w:p>
    <w:p w14:paraId="392C793B" w14:textId="2D2CD701" w:rsidR="006F5FD0" w:rsidRPr="00E54DBB" w:rsidRDefault="005639EC" w:rsidP="00584BF4">
      <w:pPr>
        <w:ind w:left="709" w:hanging="349"/>
        <w:outlineLvl w:val="0"/>
        <w:rPr>
          <w:rStyle w:val="Strong"/>
          <w:rFonts w:ascii="Arial" w:hAnsi="Arial" w:cs="Arial"/>
          <w:sz w:val="22"/>
          <w:szCs w:val="22"/>
          <w:lang w:val="en-GB"/>
        </w:rPr>
      </w:pPr>
      <w:r w:rsidRPr="00E54DBB">
        <w:rPr>
          <w:rStyle w:val="Strong"/>
          <w:rFonts w:ascii="Arial" w:hAnsi="Arial" w:cs="Arial"/>
          <w:sz w:val="22"/>
          <w:szCs w:val="22"/>
          <w:lang w:val="en-GB"/>
        </w:rPr>
        <w:t>16</w:t>
      </w:r>
      <w:r w:rsidR="006F5FD0" w:rsidRPr="00E54DBB">
        <w:rPr>
          <w:rStyle w:val="Strong"/>
          <w:rFonts w:ascii="Arial" w:hAnsi="Arial" w:cs="Arial"/>
          <w:sz w:val="22"/>
          <w:szCs w:val="22"/>
          <w:lang w:val="en-GB"/>
        </w:rPr>
        <w:t xml:space="preserve">. </w:t>
      </w:r>
      <w:r w:rsidR="00584BF4" w:rsidRPr="00E54DBB">
        <w:rPr>
          <w:rStyle w:val="Strong"/>
          <w:rFonts w:ascii="Arial" w:hAnsi="Arial" w:cs="Arial"/>
          <w:sz w:val="22"/>
          <w:szCs w:val="22"/>
          <w:lang w:val="en-GB"/>
        </w:rPr>
        <w:tab/>
      </w:r>
      <w:r w:rsidR="006F5FD0" w:rsidRPr="00E54DBB">
        <w:rPr>
          <w:rStyle w:val="Strong"/>
          <w:rFonts w:ascii="Arial" w:hAnsi="Arial" w:cs="Arial"/>
          <w:sz w:val="22"/>
          <w:szCs w:val="22"/>
          <w:lang w:val="en-GB"/>
        </w:rPr>
        <w:t>Selection criteria</w:t>
      </w:r>
    </w:p>
    <w:p w14:paraId="51B1F72F" w14:textId="4F6630BC" w:rsidR="004F00C7" w:rsidRPr="00E54DBB" w:rsidRDefault="006368A4" w:rsidP="00E54DBB">
      <w:pPr>
        <w:widowControl/>
        <w:spacing w:before="240" w:after="0"/>
        <w:ind w:left="426"/>
        <w:jc w:val="both"/>
        <w:rPr>
          <w:rFonts w:ascii="Arial" w:hAnsi="Arial" w:cs="Arial"/>
          <w:sz w:val="22"/>
          <w:szCs w:val="22"/>
          <w:lang w:val="en-GB"/>
        </w:rPr>
      </w:pPr>
      <w:r w:rsidRPr="00E54DBB">
        <w:rPr>
          <w:rFonts w:ascii="Arial" w:hAnsi="Arial" w:cs="Arial"/>
          <w:sz w:val="22"/>
          <w:szCs w:val="22"/>
          <w:lang w:val="en-GB"/>
        </w:rPr>
        <w:t>Not applicable.</w:t>
      </w:r>
    </w:p>
    <w:p w14:paraId="36FE5E2E" w14:textId="77777777" w:rsidR="006F5FD0" w:rsidRPr="00E54DBB" w:rsidRDefault="00994EA3" w:rsidP="00584BF4">
      <w:pPr>
        <w:ind w:left="709" w:hanging="349"/>
        <w:outlineLvl w:val="0"/>
        <w:rPr>
          <w:rFonts w:ascii="Arial" w:hAnsi="Arial" w:cs="Arial"/>
          <w:sz w:val="22"/>
          <w:szCs w:val="22"/>
          <w:lang w:val="en-GB"/>
        </w:rPr>
      </w:pPr>
      <w:r w:rsidRPr="00E54DBB">
        <w:rPr>
          <w:rStyle w:val="Strong"/>
          <w:rFonts w:ascii="Arial" w:hAnsi="Arial" w:cs="Arial"/>
          <w:sz w:val="22"/>
          <w:szCs w:val="22"/>
          <w:lang w:val="en-GB"/>
        </w:rPr>
        <w:lastRenderedPageBreak/>
        <w:t>17</w:t>
      </w:r>
      <w:r w:rsidR="006F5FD0" w:rsidRPr="00E54DBB">
        <w:rPr>
          <w:rStyle w:val="Strong"/>
          <w:rFonts w:ascii="Arial" w:hAnsi="Arial" w:cs="Arial"/>
          <w:sz w:val="22"/>
          <w:szCs w:val="22"/>
          <w:lang w:val="en-GB"/>
        </w:rPr>
        <w:t xml:space="preserve">. </w:t>
      </w:r>
      <w:r w:rsidR="00584BF4" w:rsidRPr="00E54DBB">
        <w:rPr>
          <w:rStyle w:val="Strong"/>
          <w:rFonts w:ascii="Arial" w:hAnsi="Arial" w:cs="Arial"/>
          <w:sz w:val="22"/>
          <w:szCs w:val="22"/>
          <w:lang w:val="en-GB"/>
        </w:rPr>
        <w:tab/>
      </w:r>
      <w:r w:rsidR="006F5FD0" w:rsidRPr="00E54DBB">
        <w:rPr>
          <w:rStyle w:val="Strong"/>
          <w:rFonts w:ascii="Arial" w:hAnsi="Arial" w:cs="Arial"/>
          <w:sz w:val="22"/>
          <w:szCs w:val="22"/>
          <w:lang w:val="en-GB"/>
        </w:rPr>
        <w:t>Award criteria</w:t>
      </w:r>
    </w:p>
    <w:p w14:paraId="576FDB42" w14:textId="7F5D6EA3" w:rsidR="006F5FD0" w:rsidRPr="00E54DBB" w:rsidRDefault="00831982" w:rsidP="0007067C">
      <w:pPr>
        <w:pStyle w:val="Blockquote"/>
        <w:ind w:left="426" w:right="1"/>
        <w:jc w:val="both"/>
        <w:rPr>
          <w:rFonts w:ascii="Arial" w:hAnsi="Arial" w:cs="Arial"/>
          <w:sz w:val="22"/>
          <w:szCs w:val="22"/>
          <w:lang w:val="en-GB"/>
        </w:rPr>
      </w:pPr>
      <w:r w:rsidRPr="00E54DBB">
        <w:rPr>
          <w:rFonts w:ascii="Arial" w:hAnsi="Arial" w:cs="Arial"/>
          <w:sz w:val="22"/>
          <w:szCs w:val="22"/>
          <w:lang w:val="en-GB"/>
        </w:rPr>
        <w:t>Price.</w:t>
      </w:r>
    </w:p>
    <w:p w14:paraId="793B56EE" w14:textId="7D01012F" w:rsidR="006F5FD0" w:rsidRPr="00E54DBB" w:rsidRDefault="00C655D4">
      <w:pPr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noProof/>
          <w:snapToGrid/>
          <w:sz w:val="22"/>
          <w:szCs w:val="22"/>
          <w:lang w:val="en-GB"/>
        </w:rPr>
        <mc:AlternateContent>
          <mc:Choice Requires="wps">
            <w:drawing>
              <wp:anchor distT="0" distB="0" distL="114300" distR="114300" simplePos="0" relativeHeight="251659776" behindDoc="0" locked="0" layoutInCell="0" allowOverlap="1" wp14:anchorId="45BE0657" wp14:editId="7761C64A">
                <wp:simplePos x="0" y="0"/>
                <wp:positionH relativeFrom="column">
                  <wp:posOffset>0</wp:posOffset>
                </wp:positionH>
                <wp:positionV relativeFrom="paragraph">
                  <wp:posOffset>152400</wp:posOffset>
                </wp:positionV>
                <wp:extent cx="5943600" cy="635"/>
                <wp:effectExtent l="0" t="0" r="0" b="0"/>
                <wp:wrapNone/>
                <wp:docPr id="1648784550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635"/>
                        </a:xfrm>
                        <a:prstGeom prst="line">
                          <a:avLst/>
                        </a:prstGeom>
                        <a:noFill/>
                        <a:ln w="22225">
                          <a:solidFill>
                            <a:srgbClr val="D4D4D4"/>
                          </a:solidFill>
                          <a:round/>
                          <a:headEnd/>
                          <a:tailEnd/>
                        </a:ln>
                        <a:effectLst>
                          <a:outerShdw dist="12700" dir="16200000" algn="ctr" rotWithShape="0">
                            <a:srgbClr val="808080"/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20034AA" id="Line 7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2pt" to="468pt,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" o:allowincell="f" strokecolor="#d4d4d4" strokeweight="1.75pt">
                <v:shadow on="t" offset="0,-1pt"/>
              </v:line>
            </w:pict>
          </mc:Fallback>
        </mc:AlternateContent>
      </w:r>
    </w:p>
    <w:p w14:paraId="7482CE23" w14:textId="77777777" w:rsidR="006F5FD0" w:rsidRPr="00E54DBB" w:rsidRDefault="00994EA3">
      <w:pPr>
        <w:keepNext/>
        <w:jc w:val="center"/>
        <w:rPr>
          <w:rFonts w:ascii="Arial" w:hAnsi="Arial" w:cs="Arial"/>
          <w:sz w:val="28"/>
          <w:szCs w:val="28"/>
          <w:lang w:val="en-GB"/>
        </w:rPr>
      </w:pPr>
      <w:r w:rsidRPr="00E54DBB">
        <w:rPr>
          <w:rStyle w:val="Strong"/>
          <w:rFonts w:ascii="Arial" w:hAnsi="Arial" w:cs="Arial"/>
          <w:sz w:val="28"/>
          <w:szCs w:val="28"/>
          <w:lang w:val="en-GB"/>
        </w:rPr>
        <w:t>TENDERING</w:t>
      </w:r>
    </w:p>
    <w:p w14:paraId="592B0149" w14:textId="77777777" w:rsidR="006F5FD0" w:rsidRPr="00E54DBB" w:rsidRDefault="00994EA3" w:rsidP="00584BF4">
      <w:pPr>
        <w:keepNext/>
        <w:ind w:left="709" w:hanging="352"/>
        <w:outlineLvl w:val="0"/>
        <w:rPr>
          <w:rFonts w:ascii="Arial" w:hAnsi="Arial" w:cs="Arial"/>
          <w:sz w:val="22"/>
          <w:szCs w:val="22"/>
          <w:lang w:val="en-GB"/>
        </w:rPr>
      </w:pPr>
      <w:r w:rsidRPr="00E54DBB">
        <w:rPr>
          <w:rStyle w:val="Strong"/>
          <w:rFonts w:ascii="Arial" w:hAnsi="Arial" w:cs="Arial"/>
          <w:sz w:val="22"/>
          <w:szCs w:val="22"/>
          <w:lang w:val="en-GB"/>
        </w:rPr>
        <w:t>18</w:t>
      </w:r>
      <w:r w:rsidR="006F5FD0" w:rsidRPr="00E54DBB">
        <w:rPr>
          <w:rStyle w:val="Strong"/>
          <w:rFonts w:ascii="Arial" w:hAnsi="Arial" w:cs="Arial"/>
          <w:sz w:val="22"/>
          <w:szCs w:val="22"/>
          <w:lang w:val="en-GB"/>
        </w:rPr>
        <w:t xml:space="preserve">. </w:t>
      </w:r>
      <w:r w:rsidR="00584BF4" w:rsidRPr="00E54DBB">
        <w:rPr>
          <w:rStyle w:val="Strong"/>
          <w:rFonts w:ascii="Arial" w:hAnsi="Arial" w:cs="Arial"/>
          <w:sz w:val="22"/>
          <w:szCs w:val="22"/>
          <w:lang w:val="en-GB"/>
        </w:rPr>
        <w:tab/>
      </w:r>
      <w:r w:rsidR="006F5FD0" w:rsidRPr="00E54DBB">
        <w:rPr>
          <w:rStyle w:val="Strong"/>
          <w:rFonts w:ascii="Arial" w:hAnsi="Arial" w:cs="Arial"/>
          <w:sz w:val="22"/>
          <w:szCs w:val="22"/>
          <w:lang w:val="en-GB"/>
        </w:rPr>
        <w:t xml:space="preserve">Deadline for </w:t>
      </w:r>
      <w:r w:rsidR="0013314C" w:rsidRPr="00E54DBB">
        <w:rPr>
          <w:rStyle w:val="Strong"/>
          <w:rFonts w:ascii="Arial" w:hAnsi="Arial" w:cs="Arial"/>
          <w:sz w:val="22"/>
          <w:szCs w:val="22"/>
          <w:lang w:val="en-GB"/>
        </w:rPr>
        <w:t xml:space="preserve">submission </w:t>
      </w:r>
      <w:r w:rsidR="006F5FD0" w:rsidRPr="00E54DBB">
        <w:rPr>
          <w:rStyle w:val="Strong"/>
          <w:rFonts w:ascii="Arial" w:hAnsi="Arial" w:cs="Arial"/>
          <w:sz w:val="22"/>
          <w:szCs w:val="22"/>
          <w:lang w:val="en-GB"/>
        </w:rPr>
        <w:t xml:space="preserve">of </w:t>
      </w:r>
      <w:r w:rsidRPr="00E54DBB">
        <w:rPr>
          <w:rStyle w:val="Strong"/>
          <w:rFonts w:ascii="Arial" w:hAnsi="Arial" w:cs="Arial"/>
          <w:sz w:val="22"/>
          <w:szCs w:val="22"/>
          <w:lang w:val="en-GB"/>
        </w:rPr>
        <w:t>tenders</w:t>
      </w:r>
    </w:p>
    <w:p w14:paraId="61DD2F00" w14:textId="3B81734F" w:rsidR="006F5FD0" w:rsidRPr="00E54DBB" w:rsidRDefault="00994EA3">
      <w:pPr>
        <w:pStyle w:val="Blockquote"/>
        <w:jc w:val="both"/>
        <w:rPr>
          <w:rFonts w:ascii="Arial" w:hAnsi="Arial" w:cs="Arial"/>
          <w:i/>
          <w:sz w:val="22"/>
          <w:szCs w:val="22"/>
          <w:lang w:val="en-GB"/>
        </w:rPr>
      </w:pPr>
      <w:r w:rsidRPr="00E54DBB">
        <w:rPr>
          <w:rStyle w:val="Emphasis"/>
          <w:rFonts w:ascii="Arial" w:hAnsi="Arial" w:cs="Arial"/>
          <w:i w:val="0"/>
          <w:sz w:val="22"/>
          <w:szCs w:val="22"/>
          <w:lang w:val="en-GB"/>
        </w:rPr>
        <w:t xml:space="preserve">The deadline for </w:t>
      </w:r>
      <w:r w:rsidR="0013314C" w:rsidRPr="00E54DBB">
        <w:rPr>
          <w:rStyle w:val="Emphasis"/>
          <w:rFonts w:ascii="Arial" w:hAnsi="Arial" w:cs="Arial"/>
          <w:i w:val="0"/>
          <w:sz w:val="22"/>
          <w:szCs w:val="22"/>
          <w:lang w:val="en-GB"/>
        </w:rPr>
        <w:t xml:space="preserve">submission </w:t>
      </w:r>
      <w:r w:rsidRPr="00E54DBB">
        <w:rPr>
          <w:rStyle w:val="Emphasis"/>
          <w:rFonts w:ascii="Arial" w:hAnsi="Arial" w:cs="Arial"/>
          <w:i w:val="0"/>
          <w:sz w:val="22"/>
          <w:szCs w:val="22"/>
          <w:lang w:val="en-GB"/>
        </w:rPr>
        <w:t xml:space="preserve">of tenders is </w:t>
      </w:r>
      <w:r w:rsidR="004E6E11" w:rsidRPr="004E6E11">
        <w:rPr>
          <w:rStyle w:val="Emphasis"/>
          <w:rFonts w:ascii="Arial" w:hAnsi="Arial" w:cs="Arial"/>
          <w:i w:val="0"/>
          <w:sz w:val="22"/>
          <w:szCs w:val="22"/>
          <w:lang w:val="en-GB"/>
        </w:rPr>
        <w:t>14</w:t>
      </w:r>
      <w:r w:rsidR="00FD106E" w:rsidRPr="004E6E11">
        <w:rPr>
          <w:rStyle w:val="Emphasis"/>
          <w:rFonts w:ascii="Arial" w:hAnsi="Arial" w:cs="Arial"/>
          <w:i w:val="0"/>
          <w:sz w:val="22"/>
          <w:szCs w:val="22"/>
          <w:lang w:val="en-GB"/>
        </w:rPr>
        <w:t xml:space="preserve"> </w:t>
      </w:r>
      <w:r w:rsidR="004E6E11" w:rsidRPr="004E6E11">
        <w:rPr>
          <w:rStyle w:val="Emphasis"/>
          <w:rFonts w:ascii="Arial" w:hAnsi="Arial" w:cs="Arial"/>
          <w:i w:val="0"/>
          <w:sz w:val="22"/>
          <w:szCs w:val="22"/>
          <w:lang w:val="en-GB"/>
        </w:rPr>
        <w:t>September</w:t>
      </w:r>
      <w:r w:rsidR="00FD106E" w:rsidRPr="004E6E11">
        <w:rPr>
          <w:rStyle w:val="Emphasis"/>
          <w:rFonts w:ascii="Arial" w:hAnsi="Arial" w:cs="Arial"/>
          <w:i w:val="0"/>
          <w:sz w:val="22"/>
          <w:szCs w:val="22"/>
          <w:lang w:val="en-GB"/>
        </w:rPr>
        <w:t xml:space="preserve"> 202</w:t>
      </w:r>
      <w:r w:rsidR="004E6E11" w:rsidRPr="004E6E11">
        <w:rPr>
          <w:rStyle w:val="Emphasis"/>
          <w:rFonts w:ascii="Arial" w:hAnsi="Arial" w:cs="Arial"/>
          <w:i w:val="0"/>
          <w:sz w:val="22"/>
          <w:szCs w:val="22"/>
          <w:lang w:val="en-GB"/>
        </w:rPr>
        <w:t>6</w:t>
      </w:r>
      <w:r w:rsidR="001D4CBE" w:rsidRPr="004E6E11">
        <w:rPr>
          <w:rStyle w:val="Emphasis"/>
          <w:rFonts w:ascii="Arial" w:hAnsi="Arial" w:cs="Arial"/>
          <w:i w:val="0"/>
          <w:sz w:val="22"/>
          <w:szCs w:val="22"/>
          <w:lang w:val="en-GB"/>
        </w:rPr>
        <w:t xml:space="preserve"> by 10 am</w:t>
      </w:r>
      <w:r w:rsidRPr="00E54DBB">
        <w:rPr>
          <w:rStyle w:val="Emphasis"/>
          <w:rFonts w:ascii="Arial" w:hAnsi="Arial" w:cs="Arial"/>
          <w:i w:val="0"/>
          <w:sz w:val="22"/>
          <w:szCs w:val="22"/>
          <w:lang w:val="en-GB"/>
        </w:rPr>
        <w:t>.</w:t>
      </w:r>
      <w:r w:rsidRPr="00E54DBB" w:rsidDel="00994EA3">
        <w:rPr>
          <w:rStyle w:val="Emphasis"/>
          <w:rFonts w:ascii="Arial" w:hAnsi="Arial" w:cs="Arial"/>
          <w:i w:val="0"/>
          <w:sz w:val="22"/>
          <w:szCs w:val="22"/>
          <w:lang w:val="en-GB"/>
        </w:rPr>
        <w:t xml:space="preserve">    </w:t>
      </w:r>
    </w:p>
    <w:p w14:paraId="7D60F8E6" w14:textId="77777777" w:rsidR="006F5FD0" w:rsidRPr="00E54DBB" w:rsidRDefault="00994EA3" w:rsidP="00584BF4">
      <w:pPr>
        <w:ind w:left="709" w:hanging="349"/>
        <w:outlineLvl w:val="0"/>
        <w:rPr>
          <w:rFonts w:ascii="Arial" w:hAnsi="Arial" w:cs="Arial"/>
          <w:sz w:val="22"/>
          <w:szCs w:val="22"/>
          <w:lang w:val="en-GB"/>
        </w:rPr>
      </w:pPr>
      <w:r w:rsidRPr="00E54DBB">
        <w:rPr>
          <w:rStyle w:val="Strong"/>
          <w:rFonts w:ascii="Arial" w:hAnsi="Arial" w:cs="Arial"/>
          <w:sz w:val="22"/>
          <w:szCs w:val="22"/>
          <w:lang w:val="en-GB"/>
        </w:rPr>
        <w:t>19</w:t>
      </w:r>
      <w:r w:rsidR="006F5FD0" w:rsidRPr="00E54DBB">
        <w:rPr>
          <w:rStyle w:val="Strong"/>
          <w:rFonts w:ascii="Arial" w:hAnsi="Arial" w:cs="Arial"/>
          <w:sz w:val="22"/>
          <w:szCs w:val="22"/>
          <w:lang w:val="en-GB"/>
        </w:rPr>
        <w:t xml:space="preserve">. </w:t>
      </w:r>
      <w:r w:rsidR="00584BF4" w:rsidRPr="00E54DBB">
        <w:rPr>
          <w:rStyle w:val="Strong"/>
          <w:rFonts w:ascii="Arial" w:hAnsi="Arial" w:cs="Arial"/>
          <w:sz w:val="22"/>
          <w:szCs w:val="22"/>
          <w:lang w:val="en-GB"/>
        </w:rPr>
        <w:tab/>
      </w:r>
      <w:r w:rsidRPr="00E54DBB">
        <w:rPr>
          <w:rStyle w:val="Strong"/>
          <w:rFonts w:ascii="Arial" w:hAnsi="Arial" w:cs="Arial"/>
          <w:sz w:val="22"/>
          <w:szCs w:val="22"/>
          <w:lang w:val="en-GB"/>
        </w:rPr>
        <w:t xml:space="preserve">Tender </w:t>
      </w:r>
      <w:r w:rsidR="006F5FD0" w:rsidRPr="00E54DBB">
        <w:rPr>
          <w:rStyle w:val="Strong"/>
          <w:rFonts w:ascii="Arial" w:hAnsi="Arial" w:cs="Arial"/>
          <w:sz w:val="22"/>
          <w:szCs w:val="22"/>
          <w:lang w:val="en-GB"/>
        </w:rPr>
        <w:t>format and details to be provided</w:t>
      </w:r>
    </w:p>
    <w:p w14:paraId="0C3990F6" w14:textId="7F402B76" w:rsidR="006F5FD0" w:rsidRPr="00E54DBB" w:rsidRDefault="00994EA3" w:rsidP="00235A71">
      <w:pPr>
        <w:pStyle w:val="Blockquote"/>
        <w:jc w:val="both"/>
        <w:rPr>
          <w:rFonts w:ascii="Arial" w:hAnsi="Arial" w:cs="Arial"/>
          <w:sz w:val="22"/>
          <w:szCs w:val="22"/>
          <w:lang w:val="en-GB"/>
        </w:rPr>
      </w:pPr>
      <w:r w:rsidRPr="00E54DBB">
        <w:rPr>
          <w:rStyle w:val="Strong"/>
          <w:rFonts w:ascii="Arial" w:hAnsi="Arial" w:cs="Arial"/>
          <w:b w:val="0"/>
          <w:sz w:val="22"/>
          <w:szCs w:val="22"/>
          <w:lang w:val="en-GB"/>
        </w:rPr>
        <w:t>Tenders</w:t>
      </w:r>
      <w:r w:rsidR="006F5FD0" w:rsidRPr="00E54DBB">
        <w:rPr>
          <w:rStyle w:val="Strong"/>
          <w:rFonts w:ascii="Arial" w:hAnsi="Arial" w:cs="Arial"/>
          <w:b w:val="0"/>
          <w:sz w:val="22"/>
          <w:szCs w:val="22"/>
          <w:lang w:val="en-GB"/>
        </w:rPr>
        <w:t xml:space="preserve"> must be submitted using the standard </w:t>
      </w:r>
      <w:r w:rsidRPr="00E54DBB">
        <w:rPr>
          <w:rStyle w:val="Strong"/>
          <w:rFonts w:ascii="Arial" w:hAnsi="Arial" w:cs="Arial"/>
          <w:b w:val="0"/>
          <w:sz w:val="22"/>
          <w:szCs w:val="22"/>
          <w:lang w:val="en-GB"/>
        </w:rPr>
        <w:t>tender</w:t>
      </w:r>
      <w:r w:rsidR="006F5FD0" w:rsidRPr="00E54DBB">
        <w:rPr>
          <w:rStyle w:val="Strong"/>
          <w:rFonts w:ascii="Arial" w:hAnsi="Arial" w:cs="Arial"/>
          <w:b w:val="0"/>
          <w:sz w:val="22"/>
          <w:szCs w:val="22"/>
          <w:lang w:val="en-GB"/>
        </w:rPr>
        <w:t xml:space="preserve"> form</w:t>
      </w:r>
      <w:r w:rsidR="00771F85" w:rsidRPr="00E54DBB">
        <w:rPr>
          <w:rStyle w:val="Strong"/>
          <w:rFonts w:ascii="Arial" w:hAnsi="Arial" w:cs="Arial"/>
          <w:b w:val="0"/>
          <w:sz w:val="22"/>
          <w:szCs w:val="22"/>
          <w:lang w:val="en-GB"/>
        </w:rPr>
        <w:t>.</w:t>
      </w:r>
      <w:r w:rsidR="006F5FD0" w:rsidRPr="00E54DBB">
        <w:rPr>
          <w:rFonts w:ascii="Arial" w:hAnsi="Arial" w:cs="Arial"/>
          <w:sz w:val="22"/>
          <w:szCs w:val="22"/>
          <w:lang w:val="en-GB"/>
        </w:rPr>
        <w:t xml:space="preserve"> </w:t>
      </w:r>
    </w:p>
    <w:p w14:paraId="177AD528" w14:textId="77777777" w:rsidR="004D5EDB" w:rsidRPr="00E54DBB" w:rsidRDefault="004D5EDB" w:rsidP="00B33EE6">
      <w:pPr>
        <w:pStyle w:val="Blockquote"/>
        <w:jc w:val="both"/>
        <w:rPr>
          <w:rFonts w:ascii="Arial" w:hAnsi="Arial" w:cs="Arial"/>
          <w:sz w:val="22"/>
          <w:szCs w:val="22"/>
          <w:lang w:val="en-GB"/>
        </w:rPr>
      </w:pPr>
      <w:r w:rsidRPr="00E54DBB">
        <w:rPr>
          <w:rFonts w:ascii="Arial" w:hAnsi="Arial" w:cs="Arial"/>
          <w:sz w:val="22"/>
          <w:szCs w:val="22"/>
          <w:lang w:val="en-GB"/>
        </w:rPr>
        <w:t>The tender must be accompanied by a declaration o</w:t>
      </w:r>
      <w:r w:rsidR="00980AEA" w:rsidRPr="00E54DBB">
        <w:rPr>
          <w:rFonts w:ascii="Arial" w:hAnsi="Arial" w:cs="Arial"/>
          <w:sz w:val="22"/>
          <w:szCs w:val="22"/>
          <w:lang w:val="en-GB"/>
        </w:rPr>
        <w:t>n</w:t>
      </w:r>
      <w:r w:rsidRPr="00E54DBB">
        <w:rPr>
          <w:rFonts w:ascii="Arial" w:hAnsi="Arial" w:cs="Arial"/>
          <w:sz w:val="22"/>
          <w:szCs w:val="22"/>
          <w:lang w:val="en-GB"/>
        </w:rPr>
        <w:t xml:space="preserve"> honour on exclusion and selection criteria using the template available from the following Internet address:</w:t>
      </w:r>
    </w:p>
    <w:p w14:paraId="5E502450" w14:textId="6646FBA2" w:rsidR="004D5EDB" w:rsidRPr="00E54DBB" w:rsidRDefault="00886ED7" w:rsidP="004D5EDB">
      <w:pPr>
        <w:pStyle w:val="Blockquote"/>
        <w:jc w:val="both"/>
        <w:rPr>
          <w:rFonts w:ascii="Arial" w:hAnsi="Arial" w:cs="Arial"/>
          <w:sz w:val="22"/>
          <w:szCs w:val="22"/>
          <w:lang w:val="en-GB"/>
        </w:rPr>
      </w:pPr>
      <w:r w:rsidRPr="00E54DBB">
        <w:rPr>
          <w:rFonts w:ascii="Arial" w:hAnsi="Arial" w:cs="Arial"/>
          <w:sz w:val="22"/>
          <w:szCs w:val="22"/>
          <w:lang w:val="en-GB"/>
        </w:rPr>
        <w:t xml:space="preserve"> </w:t>
      </w:r>
      <w:hyperlink r:id="rId11" w:anchor="Annexes-AnnexesA(Ch.2):General" w:history="1">
        <w:r w:rsidRPr="00E54DBB">
          <w:rPr>
            <w:rStyle w:val="Hyperlink"/>
            <w:rFonts w:ascii="Arial" w:hAnsi="Arial" w:cs="Arial"/>
            <w:sz w:val="22"/>
            <w:szCs w:val="22"/>
            <w:lang w:val="en-GB"/>
          </w:rPr>
          <w:t>https://wikis.ec.europa.eu/display/ExactExternalWiki/Annexes#Annexes-AnnexesA(Ch.2):General</w:t>
        </w:r>
      </w:hyperlink>
    </w:p>
    <w:p w14:paraId="438E0786" w14:textId="77777777" w:rsidR="006F5FD0" w:rsidRPr="00E54DBB" w:rsidRDefault="006F5FD0">
      <w:pPr>
        <w:pStyle w:val="Blockquote"/>
        <w:jc w:val="both"/>
        <w:rPr>
          <w:rFonts w:ascii="Arial" w:hAnsi="Arial" w:cs="Arial"/>
          <w:sz w:val="22"/>
          <w:szCs w:val="22"/>
          <w:lang w:val="en-GB"/>
        </w:rPr>
      </w:pPr>
      <w:r w:rsidRPr="00E54DBB">
        <w:rPr>
          <w:rFonts w:ascii="Arial" w:hAnsi="Arial" w:cs="Arial"/>
          <w:sz w:val="22"/>
          <w:szCs w:val="22"/>
          <w:lang w:val="en-GB"/>
        </w:rPr>
        <w:t>Any additional documentation (brochure, letter, etc</w:t>
      </w:r>
      <w:r w:rsidR="00235A71" w:rsidRPr="00E54DBB">
        <w:rPr>
          <w:rFonts w:ascii="Arial" w:hAnsi="Arial" w:cs="Arial"/>
          <w:sz w:val="22"/>
          <w:szCs w:val="22"/>
          <w:lang w:val="en-GB"/>
        </w:rPr>
        <w:t>.</w:t>
      </w:r>
      <w:r w:rsidRPr="00E54DBB">
        <w:rPr>
          <w:rFonts w:ascii="Arial" w:hAnsi="Arial" w:cs="Arial"/>
          <w:sz w:val="22"/>
          <w:szCs w:val="22"/>
          <w:lang w:val="en-GB"/>
        </w:rPr>
        <w:t xml:space="preserve">) sent with a </w:t>
      </w:r>
      <w:r w:rsidR="004D5EDB" w:rsidRPr="00E54DBB">
        <w:rPr>
          <w:rFonts w:ascii="Arial" w:hAnsi="Arial" w:cs="Arial"/>
          <w:sz w:val="22"/>
          <w:szCs w:val="22"/>
          <w:lang w:val="en-GB"/>
        </w:rPr>
        <w:t>tender</w:t>
      </w:r>
      <w:r w:rsidRPr="00E54DBB">
        <w:rPr>
          <w:rFonts w:ascii="Arial" w:hAnsi="Arial" w:cs="Arial"/>
          <w:sz w:val="22"/>
          <w:szCs w:val="22"/>
          <w:lang w:val="en-GB"/>
        </w:rPr>
        <w:t xml:space="preserve"> will not be taken into consideration.</w:t>
      </w:r>
    </w:p>
    <w:p w14:paraId="3AC38030" w14:textId="77777777" w:rsidR="006F5FD0" w:rsidRPr="00E54DBB" w:rsidRDefault="006F5FD0" w:rsidP="00584BF4">
      <w:pPr>
        <w:ind w:left="709" w:hanging="349"/>
        <w:outlineLvl w:val="0"/>
        <w:rPr>
          <w:rFonts w:ascii="Arial" w:hAnsi="Arial" w:cs="Arial"/>
          <w:sz w:val="22"/>
          <w:szCs w:val="22"/>
          <w:lang w:val="en-GB"/>
        </w:rPr>
      </w:pPr>
      <w:r w:rsidRPr="00E54DBB">
        <w:rPr>
          <w:rStyle w:val="Strong"/>
          <w:rFonts w:ascii="Arial" w:hAnsi="Arial" w:cs="Arial"/>
          <w:sz w:val="22"/>
          <w:szCs w:val="22"/>
          <w:lang w:val="en-GB"/>
        </w:rPr>
        <w:t>2</w:t>
      </w:r>
      <w:r w:rsidR="006714ED" w:rsidRPr="00E54DBB">
        <w:rPr>
          <w:rStyle w:val="Strong"/>
          <w:rFonts w:ascii="Arial" w:hAnsi="Arial" w:cs="Arial"/>
          <w:sz w:val="22"/>
          <w:szCs w:val="22"/>
          <w:lang w:val="en-GB"/>
        </w:rPr>
        <w:t>0</w:t>
      </w:r>
      <w:r w:rsidRPr="00E54DBB">
        <w:rPr>
          <w:rStyle w:val="Strong"/>
          <w:rFonts w:ascii="Arial" w:hAnsi="Arial" w:cs="Arial"/>
          <w:sz w:val="22"/>
          <w:szCs w:val="22"/>
          <w:lang w:val="en-GB"/>
        </w:rPr>
        <w:t xml:space="preserve">. </w:t>
      </w:r>
      <w:r w:rsidR="00584BF4" w:rsidRPr="00E54DBB">
        <w:rPr>
          <w:rStyle w:val="Strong"/>
          <w:rFonts w:ascii="Arial" w:hAnsi="Arial" w:cs="Arial"/>
          <w:sz w:val="22"/>
          <w:szCs w:val="22"/>
          <w:lang w:val="en-GB"/>
        </w:rPr>
        <w:tab/>
      </w:r>
      <w:r w:rsidRPr="00E54DBB">
        <w:rPr>
          <w:rStyle w:val="Strong"/>
          <w:rFonts w:ascii="Arial" w:hAnsi="Arial" w:cs="Arial"/>
          <w:sz w:val="22"/>
          <w:szCs w:val="22"/>
          <w:lang w:val="en-GB"/>
        </w:rPr>
        <w:t xml:space="preserve">How </w:t>
      </w:r>
      <w:r w:rsidR="006714ED" w:rsidRPr="00E54DBB">
        <w:rPr>
          <w:rStyle w:val="Strong"/>
          <w:rFonts w:ascii="Arial" w:hAnsi="Arial" w:cs="Arial"/>
          <w:sz w:val="22"/>
          <w:szCs w:val="22"/>
          <w:lang w:val="en-GB"/>
        </w:rPr>
        <w:t>tenders</w:t>
      </w:r>
      <w:r w:rsidRPr="00E54DBB">
        <w:rPr>
          <w:rStyle w:val="Strong"/>
          <w:rFonts w:ascii="Arial" w:hAnsi="Arial" w:cs="Arial"/>
          <w:sz w:val="22"/>
          <w:szCs w:val="22"/>
          <w:lang w:val="en-GB"/>
        </w:rPr>
        <w:t xml:space="preserve"> may be submitted</w:t>
      </w:r>
    </w:p>
    <w:p w14:paraId="7919897A" w14:textId="5BD0520A" w:rsidR="006F5FD0" w:rsidRPr="00E54DBB" w:rsidRDefault="006714ED" w:rsidP="00C147B2">
      <w:pPr>
        <w:pStyle w:val="Blockquote"/>
        <w:jc w:val="both"/>
        <w:rPr>
          <w:rFonts w:ascii="Arial" w:hAnsi="Arial" w:cs="Arial"/>
          <w:sz w:val="22"/>
          <w:szCs w:val="22"/>
          <w:lang w:val="en-GB"/>
        </w:rPr>
      </w:pPr>
      <w:r w:rsidRPr="00E54DBB">
        <w:rPr>
          <w:rFonts w:ascii="Arial" w:hAnsi="Arial" w:cs="Arial"/>
          <w:sz w:val="22"/>
          <w:szCs w:val="22"/>
          <w:lang w:val="en-GB"/>
        </w:rPr>
        <w:t>Tenders</w:t>
      </w:r>
      <w:r w:rsidR="006F5FD0" w:rsidRPr="00E54DBB">
        <w:rPr>
          <w:rFonts w:ascii="Arial" w:hAnsi="Arial" w:cs="Arial"/>
          <w:sz w:val="22"/>
          <w:szCs w:val="22"/>
          <w:lang w:val="en-GB"/>
        </w:rPr>
        <w:t xml:space="preserve"> must be submitted in English exclusively to the </w:t>
      </w:r>
      <w:r w:rsidR="00D33DD9" w:rsidRPr="00E54DBB">
        <w:rPr>
          <w:rFonts w:ascii="Arial" w:hAnsi="Arial" w:cs="Arial"/>
          <w:sz w:val="22"/>
          <w:szCs w:val="22"/>
          <w:lang w:val="en-GB"/>
        </w:rPr>
        <w:t>c</w:t>
      </w:r>
      <w:r w:rsidR="006F5FD0" w:rsidRPr="00E54DBB">
        <w:rPr>
          <w:rFonts w:ascii="Arial" w:hAnsi="Arial" w:cs="Arial"/>
          <w:sz w:val="22"/>
          <w:szCs w:val="22"/>
          <w:lang w:val="en-GB"/>
        </w:rPr>
        <w:t xml:space="preserve">ontracting </w:t>
      </w:r>
      <w:r w:rsidR="00D33DD9" w:rsidRPr="00E54DBB">
        <w:rPr>
          <w:rFonts w:ascii="Arial" w:hAnsi="Arial" w:cs="Arial"/>
          <w:sz w:val="22"/>
          <w:szCs w:val="22"/>
          <w:lang w:val="en-GB"/>
        </w:rPr>
        <w:t>a</w:t>
      </w:r>
      <w:r w:rsidR="006F5FD0" w:rsidRPr="00E54DBB">
        <w:rPr>
          <w:rFonts w:ascii="Arial" w:hAnsi="Arial" w:cs="Arial"/>
          <w:sz w:val="22"/>
          <w:szCs w:val="22"/>
          <w:lang w:val="en-GB"/>
        </w:rPr>
        <w:t>uthority</w:t>
      </w:r>
      <w:r w:rsidRPr="00E54DBB">
        <w:rPr>
          <w:rFonts w:ascii="Arial" w:hAnsi="Arial" w:cs="Arial"/>
          <w:sz w:val="22"/>
          <w:szCs w:val="22"/>
          <w:lang w:val="en-GB"/>
        </w:rPr>
        <w:t xml:space="preserve">, using the means specified in point </w:t>
      </w:r>
      <w:r w:rsidR="00771F85" w:rsidRPr="00E54DBB">
        <w:rPr>
          <w:rFonts w:ascii="Arial" w:hAnsi="Arial" w:cs="Arial"/>
          <w:sz w:val="22"/>
          <w:szCs w:val="22"/>
          <w:lang w:val="en-GB"/>
        </w:rPr>
        <w:t>10</w:t>
      </w:r>
      <w:r w:rsidRPr="00E54DBB">
        <w:rPr>
          <w:rFonts w:ascii="Arial" w:hAnsi="Arial" w:cs="Arial"/>
          <w:sz w:val="22"/>
          <w:szCs w:val="22"/>
          <w:lang w:val="en-GB"/>
        </w:rPr>
        <w:t xml:space="preserve"> of the </w:t>
      </w:r>
      <w:r w:rsidR="00881C2D" w:rsidRPr="00E54DBB">
        <w:rPr>
          <w:rFonts w:ascii="Arial" w:hAnsi="Arial" w:cs="Arial"/>
          <w:sz w:val="22"/>
          <w:szCs w:val="22"/>
          <w:lang w:val="en-GB"/>
        </w:rPr>
        <w:t>i</w:t>
      </w:r>
      <w:r w:rsidRPr="00E54DBB">
        <w:rPr>
          <w:rFonts w:ascii="Arial" w:hAnsi="Arial" w:cs="Arial"/>
          <w:sz w:val="22"/>
          <w:szCs w:val="22"/>
          <w:lang w:val="en-GB"/>
        </w:rPr>
        <w:t xml:space="preserve">nstructions to </w:t>
      </w:r>
      <w:r w:rsidR="00881C2D" w:rsidRPr="00E54DBB">
        <w:rPr>
          <w:rFonts w:ascii="Arial" w:hAnsi="Arial" w:cs="Arial"/>
          <w:sz w:val="22"/>
          <w:szCs w:val="22"/>
          <w:lang w:val="en-GB"/>
        </w:rPr>
        <w:t>t</w:t>
      </w:r>
      <w:r w:rsidRPr="00E54DBB">
        <w:rPr>
          <w:rFonts w:ascii="Arial" w:hAnsi="Arial" w:cs="Arial"/>
          <w:sz w:val="22"/>
          <w:szCs w:val="22"/>
          <w:lang w:val="en-GB"/>
        </w:rPr>
        <w:t xml:space="preserve">enderers. </w:t>
      </w:r>
      <w:r w:rsidR="009B06B5" w:rsidRPr="00E54DBB">
        <w:rPr>
          <w:rFonts w:ascii="Arial" w:hAnsi="Arial" w:cs="Arial"/>
          <w:sz w:val="22"/>
          <w:szCs w:val="22"/>
          <w:lang w:val="en-GB"/>
        </w:rPr>
        <w:t xml:space="preserve"> </w:t>
      </w:r>
    </w:p>
    <w:p w14:paraId="63BBF791" w14:textId="77777777" w:rsidR="00EF03C9" w:rsidRPr="00E54DBB" w:rsidRDefault="006714ED">
      <w:pPr>
        <w:pStyle w:val="Blockquote"/>
        <w:jc w:val="both"/>
        <w:rPr>
          <w:rStyle w:val="Strong"/>
          <w:rFonts w:ascii="Arial" w:hAnsi="Arial" w:cs="Arial"/>
          <w:b w:val="0"/>
          <w:sz w:val="22"/>
          <w:szCs w:val="22"/>
          <w:lang w:val="en-GB"/>
        </w:rPr>
      </w:pPr>
      <w:r w:rsidRPr="00E54DBB">
        <w:rPr>
          <w:rStyle w:val="Strong"/>
          <w:rFonts w:ascii="Arial" w:hAnsi="Arial" w:cs="Arial"/>
          <w:b w:val="0"/>
          <w:sz w:val="22"/>
          <w:szCs w:val="22"/>
          <w:lang w:val="en-GB"/>
        </w:rPr>
        <w:t>Tenders</w:t>
      </w:r>
      <w:r w:rsidR="006F5FD0" w:rsidRPr="00E54DBB">
        <w:rPr>
          <w:rStyle w:val="Strong"/>
          <w:rFonts w:ascii="Arial" w:hAnsi="Arial" w:cs="Arial"/>
          <w:b w:val="0"/>
          <w:sz w:val="22"/>
          <w:szCs w:val="22"/>
          <w:lang w:val="en-GB"/>
        </w:rPr>
        <w:t xml:space="preserve"> submitted by any other means will not be considered.</w:t>
      </w:r>
    </w:p>
    <w:p w14:paraId="3D156565" w14:textId="2A9F2CD2" w:rsidR="00502BBF" w:rsidRPr="00E54DBB" w:rsidRDefault="00502BBF" w:rsidP="00B33EE6">
      <w:pPr>
        <w:pStyle w:val="Blockquote"/>
        <w:jc w:val="both"/>
        <w:rPr>
          <w:rStyle w:val="Strong"/>
          <w:rFonts w:ascii="Arial" w:hAnsi="Arial" w:cs="Arial"/>
          <w:b w:val="0"/>
          <w:sz w:val="22"/>
          <w:szCs w:val="22"/>
          <w:lang w:val="en-GB"/>
        </w:rPr>
      </w:pPr>
      <w:r w:rsidRPr="00E54DBB">
        <w:rPr>
          <w:rFonts w:ascii="Arial" w:hAnsi="Arial" w:cs="Arial"/>
          <w:sz w:val="22"/>
          <w:szCs w:val="22"/>
          <w:lang w:val="en-GB"/>
        </w:rPr>
        <w:t>By submitting a tender</w:t>
      </w:r>
      <w:r w:rsidR="007A69B8" w:rsidRPr="00E54DBB">
        <w:rPr>
          <w:rFonts w:ascii="Arial" w:hAnsi="Arial" w:cs="Arial"/>
          <w:sz w:val="22"/>
          <w:szCs w:val="22"/>
          <w:lang w:val="en-GB"/>
        </w:rPr>
        <w:t>,</w:t>
      </w:r>
      <w:r w:rsidRPr="00E54DBB">
        <w:rPr>
          <w:rFonts w:ascii="Arial" w:hAnsi="Arial" w:cs="Arial"/>
          <w:sz w:val="22"/>
          <w:szCs w:val="22"/>
          <w:lang w:val="en-GB"/>
        </w:rPr>
        <w:t xml:space="preserve"> tenderers accept to receive notification of the outcome of the procedure by electronic means.</w:t>
      </w:r>
    </w:p>
    <w:p w14:paraId="78DFA6DC" w14:textId="77777777" w:rsidR="003262FC" w:rsidRPr="00E54DBB" w:rsidRDefault="003262FC" w:rsidP="00584BF4">
      <w:pPr>
        <w:ind w:left="709" w:hanging="349"/>
        <w:outlineLvl w:val="0"/>
        <w:rPr>
          <w:rFonts w:ascii="Arial" w:hAnsi="Arial" w:cs="Arial"/>
          <w:b/>
          <w:sz w:val="22"/>
          <w:szCs w:val="22"/>
          <w:lang w:val="en-GB"/>
        </w:rPr>
      </w:pPr>
      <w:r w:rsidRPr="00E54DBB">
        <w:rPr>
          <w:rStyle w:val="Strong"/>
          <w:rFonts w:ascii="Arial" w:hAnsi="Arial" w:cs="Arial"/>
          <w:sz w:val="22"/>
          <w:szCs w:val="22"/>
          <w:lang w:val="en-GB"/>
        </w:rPr>
        <w:t>2</w:t>
      </w:r>
      <w:r w:rsidR="006714ED" w:rsidRPr="00E54DBB">
        <w:rPr>
          <w:rStyle w:val="Strong"/>
          <w:rFonts w:ascii="Arial" w:hAnsi="Arial" w:cs="Arial"/>
          <w:sz w:val="22"/>
          <w:szCs w:val="22"/>
          <w:lang w:val="en-GB"/>
        </w:rPr>
        <w:t>1</w:t>
      </w:r>
      <w:r w:rsidRPr="00E54DBB">
        <w:rPr>
          <w:rStyle w:val="Strong"/>
          <w:rFonts w:ascii="Arial" w:hAnsi="Arial" w:cs="Arial"/>
          <w:sz w:val="22"/>
          <w:szCs w:val="22"/>
          <w:lang w:val="en-GB"/>
        </w:rPr>
        <w:t>.</w:t>
      </w:r>
      <w:r w:rsidR="00584BF4" w:rsidRPr="00E54DBB">
        <w:rPr>
          <w:rStyle w:val="Strong"/>
          <w:rFonts w:ascii="Arial" w:hAnsi="Arial" w:cs="Arial"/>
          <w:sz w:val="22"/>
          <w:szCs w:val="22"/>
          <w:lang w:val="en-GB"/>
        </w:rPr>
        <w:tab/>
      </w:r>
      <w:r w:rsidRPr="00E54DBB">
        <w:rPr>
          <w:rStyle w:val="Strong"/>
          <w:rFonts w:ascii="Arial" w:hAnsi="Arial" w:cs="Arial"/>
          <w:sz w:val="22"/>
          <w:szCs w:val="22"/>
          <w:lang w:val="en-GB"/>
        </w:rPr>
        <w:t xml:space="preserve">Alteration or withdrawal of </w:t>
      </w:r>
      <w:r w:rsidR="006714ED" w:rsidRPr="00E54DBB">
        <w:rPr>
          <w:rStyle w:val="Strong"/>
          <w:rFonts w:ascii="Arial" w:hAnsi="Arial" w:cs="Arial"/>
          <w:sz w:val="22"/>
          <w:szCs w:val="22"/>
          <w:lang w:val="en-GB"/>
        </w:rPr>
        <w:t>tenders</w:t>
      </w:r>
    </w:p>
    <w:p w14:paraId="37113797" w14:textId="77777777" w:rsidR="003262FC" w:rsidRPr="00E54DBB" w:rsidRDefault="006714ED" w:rsidP="003262FC">
      <w:pPr>
        <w:pStyle w:val="Blockquote"/>
        <w:jc w:val="both"/>
        <w:rPr>
          <w:rFonts w:ascii="Arial" w:hAnsi="Arial" w:cs="Arial"/>
          <w:sz w:val="22"/>
          <w:szCs w:val="22"/>
          <w:lang w:val="en-GB"/>
        </w:rPr>
      </w:pPr>
      <w:r w:rsidRPr="00E54DBB">
        <w:rPr>
          <w:rFonts w:ascii="Arial" w:hAnsi="Arial" w:cs="Arial"/>
          <w:sz w:val="22"/>
          <w:szCs w:val="22"/>
          <w:lang w:val="en-GB"/>
        </w:rPr>
        <w:t>Tenderers</w:t>
      </w:r>
      <w:r w:rsidR="003262FC" w:rsidRPr="00E54DBB">
        <w:rPr>
          <w:rFonts w:ascii="Arial" w:hAnsi="Arial" w:cs="Arial"/>
          <w:sz w:val="22"/>
          <w:szCs w:val="22"/>
          <w:lang w:val="en-GB"/>
        </w:rPr>
        <w:t xml:space="preserve"> may alter or withdraw their </w:t>
      </w:r>
      <w:r w:rsidRPr="00E54DBB">
        <w:rPr>
          <w:rFonts w:ascii="Arial" w:hAnsi="Arial" w:cs="Arial"/>
          <w:sz w:val="22"/>
          <w:szCs w:val="22"/>
          <w:lang w:val="en-GB"/>
        </w:rPr>
        <w:t>tenders</w:t>
      </w:r>
      <w:r w:rsidR="003262FC" w:rsidRPr="00E54DBB">
        <w:rPr>
          <w:rFonts w:ascii="Arial" w:hAnsi="Arial" w:cs="Arial"/>
          <w:sz w:val="22"/>
          <w:szCs w:val="22"/>
          <w:lang w:val="en-GB"/>
        </w:rPr>
        <w:t xml:space="preserve"> by written notification prior to the deadline for submission of </w:t>
      </w:r>
      <w:r w:rsidRPr="00E54DBB">
        <w:rPr>
          <w:rFonts w:ascii="Arial" w:hAnsi="Arial" w:cs="Arial"/>
          <w:sz w:val="22"/>
          <w:szCs w:val="22"/>
          <w:lang w:val="en-GB"/>
        </w:rPr>
        <w:t>tenders</w:t>
      </w:r>
      <w:r w:rsidR="003262FC" w:rsidRPr="00E54DBB">
        <w:rPr>
          <w:rFonts w:ascii="Arial" w:hAnsi="Arial" w:cs="Arial"/>
          <w:sz w:val="22"/>
          <w:szCs w:val="22"/>
          <w:lang w:val="en-GB"/>
        </w:rPr>
        <w:t xml:space="preserve">. No </w:t>
      </w:r>
      <w:r w:rsidRPr="00E54DBB">
        <w:rPr>
          <w:rFonts w:ascii="Arial" w:hAnsi="Arial" w:cs="Arial"/>
          <w:sz w:val="22"/>
          <w:szCs w:val="22"/>
          <w:lang w:val="en-GB"/>
        </w:rPr>
        <w:t>tender</w:t>
      </w:r>
      <w:r w:rsidR="003262FC" w:rsidRPr="00E54DBB">
        <w:rPr>
          <w:rFonts w:ascii="Arial" w:hAnsi="Arial" w:cs="Arial"/>
          <w:sz w:val="22"/>
          <w:szCs w:val="22"/>
          <w:lang w:val="en-GB"/>
        </w:rPr>
        <w:t xml:space="preserve"> may be altered after this deadline.</w:t>
      </w:r>
    </w:p>
    <w:p w14:paraId="2A8E6476" w14:textId="36DD3BEA" w:rsidR="003262FC" w:rsidRPr="00E54DBB" w:rsidRDefault="003262FC" w:rsidP="00EF03C9">
      <w:pPr>
        <w:pStyle w:val="Blockquote"/>
        <w:jc w:val="both"/>
        <w:rPr>
          <w:rFonts w:ascii="Arial" w:hAnsi="Arial" w:cs="Arial"/>
          <w:sz w:val="22"/>
          <w:szCs w:val="22"/>
          <w:lang w:val="en-GB"/>
        </w:rPr>
      </w:pPr>
      <w:r w:rsidRPr="00E54DBB">
        <w:rPr>
          <w:rFonts w:ascii="Arial" w:hAnsi="Arial" w:cs="Arial"/>
          <w:sz w:val="22"/>
          <w:szCs w:val="22"/>
          <w:lang w:val="en-GB"/>
        </w:rPr>
        <w:t xml:space="preserve">Any such notification of alteration or withdrawal shall be prepared and submitted in accordance with </w:t>
      </w:r>
      <w:r w:rsidR="006714ED" w:rsidRPr="00E54DBB">
        <w:rPr>
          <w:rFonts w:ascii="Arial" w:hAnsi="Arial" w:cs="Arial"/>
          <w:sz w:val="22"/>
          <w:szCs w:val="22"/>
          <w:lang w:val="en-GB"/>
        </w:rPr>
        <w:t xml:space="preserve">point </w:t>
      </w:r>
      <w:r w:rsidR="00771F85" w:rsidRPr="00E54DBB">
        <w:rPr>
          <w:rFonts w:ascii="Arial" w:hAnsi="Arial" w:cs="Arial"/>
          <w:sz w:val="22"/>
          <w:szCs w:val="22"/>
          <w:lang w:val="en-GB"/>
        </w:rPr>
        <w:t>15</w:t>
      </w:r>
      <w:r w:rsidR="006714ED" w:rsidRPr="00E54DBB">
        <w:rPr>
          <w:rFonts w:ascii="Arial" w:hAnsi="Arial" w:cs="Arial"/>
          <w:sz w:val="22"/>
          <w:szCs w:val="22"/>
          <w:lang w:val="en-GB"/>
        </w:rPr>
        <w:t xml:space="preserve"> of the </w:t>
      </w:r>
      <w:r w:rsidR="00881C2D" w:rsidRPr="00E54DBB">
        <w:rPr>
          <w:rFonts w:ascii="Arial" w:hAnsi="Arial" w:cs="Arial"/>
          <w:sz w:val="22"/>
          <w:szCs w:val="22"/>
          <w:lang w:val="en-GB"/>
        </w:rPr>
        <w:t>i</w:t>
      </w:r>
      <w:r w:rsidR="006714ED" w:rsidRPr="00E54DBB">
        <w:rPr>
          <w:rFonts w:ascii="Arial" w:hAnsi="Arial" w:cs="Arial"/>
          <w:sz w:val="22"/>
          <w:szCs w:val="22"/>
          <w:lang w:val="en-GB"/>
        </w:rPr>
        <w:t xml:space="preserve">nstructions to </w:t>
      </w:r>
      <w:r w:rsidR="00881C2D" w:rsidRPr="00E54DBB">
        <w:rPr>
          <w:rFonts w:ascii="Arial" w:hAnsi="Arial" w:cs="Arial"/>
          <w:sz w:val="22"/>
          <w:szCs w:val="22"/>
          <w:lang w:val="en-GB"/>
        </w:rPr>
        <w:t>t</w:t>
      </w:r>
      <w:r w:rsidR="006714ED" w:rsidRPr="00E54DBB">
        <w:rPr>
          <w:rFonts w:ascii="Arial" w:hAnsi="Arial" w:cs="Arial"/>
          <w:sz w:val="22"/>
          <w:szCs w:val="22"/>
          <w:lang w:val="en-GB"/>
        </w:rPr>
        <w:t>enderers</w:t>
      </w:r>
      <w:r w:rsidRPr="00E54DBB">
        <w:rPr>
          <w:rFonts w:ascii="Arial" w:hAnsi="Arial" w:cs="Arial"/>
          <w:sz w:val="22"/>
          <w:szCs w:val="22"/>
          <w:lang w:val="en-GB"/>
        </w:rPr>
        <w:t xml:space="preserve">. </w:t>
      </w:r>
    </w:p>
    <w:p w14:paraId="33B0DD15" w14:textId="77777777" w:rsidR="006F5FD0" w:rsidRPr="00E54DBB" w:rsidRDefault="003262FC" w:rsidP="00A171EA">
      <w:pPr>
        <w:keepNext/>
        <w:ind w:left="709" w:hanging="352"/>
        <w:outlineLvl w:val="0"/>
        <w:rPr>
          <w:rFonts w:ascii="Arial" w:hAnsi="Arial" w:cs="Arial"/>
          <w:sz w:val="22"/>
          <w:szCs w:val="22"/>
          <w:lang w:val="en-GB"/>
        </w:rPr>
      </w:pPr>
      <w:r w:rsidRPr="00E54DBB">
        <w:rPr>
          <w:rStyle w:val="Strong"/>
          <w:rFonts w:ascii="Arial" w:hAnsi="Arial" w:cs="Arial"/>
          <w:sz w:val="22"/>
          <w:szCs w:val="22"/>
          <w:lang w:val="en-GB"/>
        </w:rPr>
        <w:t>2</w:t>
      </w:r>
      <w:r w:rsidR="006714ED" w:rsidRPr="00E54DBB">
        <w:rPr>
          <w:rStyle w:val="Strong"/>
          <w:rFonts w:ascii="Arial" w:hAnsi="Arial" w:cs="Arial"/>
          <w:sz w:val="22"/>
          <w:szCs w:val="22"/>
          <w:lang w:val="en-GB"/>
        </w:rPr>
        <w:t>2</w:t>
      </w:r>
      <w:r w:rsidR="006F5FD0" w:rsidRPr="00E54DBB">
        <w:rPr>
          <w:rStyle w:val="Strong"/>
          <w:rFonts w:ascii="Arial" w:hAnsi="Arial" w:cs="Arial"/>
          <w:sz w:val="22"/>
          <w:szCs w:val="22"/>
          <w:lang w:val="en-GB"/>
        </w:rPr>
        <w:t xml:space="preserve">. </w:t>
      </w:r>
      <w:r w:rsidR="00584BF4" w:rsidRPr="00E54DBB">
        <w:rPr>
          <w:rStyle w:val="Strong"/>
          <w:rFonts w:ascii="Arial" w:hAnsi="Arial" w:cs="Arial"/>
          <w:sz w:val="22"/>
          <w:szCs w:val="22"/>
          <w:lang w:val="en-GB"/>
        </w:rPr>
        <w:tab/>
      </w:r>
      <w:r w:rsidR="006F5FD0" w:rsidRPr="00E54DBB">
        <w:rPr>
          <w:rStyle w:val="Strong"/>
          <w:rFonts w:ascii="Arial" w:hAnsi="Arial" w:cs="Arial"/>
          <w:sz w:val="22"/>
          <w:szCs w:val="22"/>
          <w:lang w:val="en-GB"/>
        </w:rPr>
        <w:t>Operational language</w:t>
      </w:r>
    </w:p>
    <w:p w14:paraId="231E3CC8" w14:textId="77777777" w:rsidR="006F5FD0" w:rsidRPr="00E54DBB" w:rsidRDefault="006F5FD0">
      <w:pPr>
        <w:pStyle w:val="Blockquote"/>
        <w:jc w:val="both"/>
        <w:rPr>
          <w:rFonts w:ascii="Arial" w:hAnsi="Arial" w:cs="Arial"/>
          <w:i/>
          <w:sz w:val="22"/>
          <w:szCs w:val="22"/>
          <w:lang w:val="en-GB"/>
        </w:rPr>
      </w:pPr>
      <w:r w:rsidRPr="00E54DBB">
        <w:rPr>
          <w:rStyle w:val="Emphasis"/>
          <w:rFonts w:ascii="Arial" w:hAnsi="Arial" w:cs="Arial"/>
          <w:i w:val="0"/>
          <w:sz w:val="22"/>
          <w:szCs w:val="22"/>
          <w:lang w:val="en-GB"/>
        </w:rPr>
        <w:t xml:space="preserve">All written communications for this tender procedure and contract must be in English.  </w:t>
      </w:r>
    </w:p>
    <w:p w14:paraId="38DC66B2" w14:textId="6C262863" w:rsidR="00E9047D" w:rsidRPr="00E54DBB" w:rsidRDefault="00326B16" w:rsidP="00E9047D">
      <w:pPr>
        <w:pStyle w:val="Blockquote"/>
        <w:jc w:val="both"/>
        <w:rPr>
          <w:rFonts w:ascii="Arial" w:hAnsi="Arial" w:cs="Arial"/>
          <w:b/>
          <w:sz w:val="22"/>
          <w:szCs w:val="22"/>
          <w:lang w:val="en-GB"/>
        </w:rPr>
      </w:pPr>
      <w:r w:rsidRPr="00E54DBB">
        <w:rPr>
          <w:rFonts w:ascii="Arial" w:hAnsi="Arial" w:cs="Arial"/>
          <w:b/>
          <w:sz w:val="22"/>
          <w:szCs w:val="22"/>
          <w:lang w:val="en-GB"/>
        </w:rPr>
        <w:t>23</w:t>
      </w:r>
      <w:r w:rsidR="008272C0" w:rsidRPr="00E54DBB">
        <w:rPr>
          <w:rFonts w:ascii="Arial" w:hAnsi="Arial" w:cs="Arial"/>
          <w:b/>
          <w:sz w:val="22"/>
          <w:szCs w:val="22"/>
          <w:lang w:val="en-GB"/>
        </w:rPr>
        <w:t xml:space="preserve">. </w:t>
      </w:r>
      <w:r w:rsidR="00E9047D" w:rsidRPr="00E54DBB">
        <w:rPr>
          <w:rFonts w:ascii="Arial" w:hAnsi="Arial" w:cs="Arial"/>
          <w:b/>
          <w:sz w:val="22"/>
          <w:szCs w:val="22"/>
          <w:lang w:val="en-GB"/>
        </w:rPr>
        <w:t>Additional information</w:t>
      </w:r>
    </w:p>
    <w:p w14:paraId="4EE4635D" w14:textId="3483DC9C" w:rsidR="00E9047D" w:rsidRPr="00E54DBB" w:rsidRDefault="007C3205" w:rsidP="00235A71">
      <w:pPr>
        <w:pStyle w:val="Blockquote"/>
        <w:jc w:val="both"/>
        <w:rPr>
          <w:rFonts w:ascii="Arial" w:hAnsi="Arial" w:cs="Arial"/>
          <w:sz w:val="22"/>
          <w:szCs w:val="22"/>
          <w:lang w:val="en-GB"/>
        </w:rPr>
      </w:pPr>
      <w:r w:rsidRPr="00E54DBB">
        <w:rPr>
          <w:rFonts w:ascii="Arial" w:hAnsi="Arial" w:cs="Arial"/>
          <w:sz w:val="22"/>
          <w:szCs w:val="22"/>
          <w:lang w:val="en-GB"/>
        </w:rPr>
        <w:t>Not applicable.</w:t>
      </w:r>
    </w:p>
    <w:p w14:paraId="2AC4BD41" w14:textId="77777777" w:rsidR="007F6AA9" w:rsidRPr="00E54DBB" w:rsidRDefault="007F6AA9" w:rsidP="00235A71">
      <w:pPr>
        <w:pStyle w:val="Blockquote"/>
        <w:jc w:val="both"/>
        <w:rPr>
          <w:rFonts w:ascii="Arial" w:hAnsi="Arial" w:cs="Arial"/>
          <w:sz w:val="22"/>
          <w:szCs w:val="22"/>
          <w:lang w:val="en-GB"/>
        </w:rPr>
      </w:pPr>
    </w:p>
    <w:sectPr w:rsidR="007F6AA9" w:rsidRPr="00E54DBB" w:rsidSect="00E147D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709" w:right="1440" w:bottom="1276" w:left="1418" w:header="851" w:footer="631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EE999E" w14:textId="77777777" w:rsidR="00515006" w:rsidRDefault="00515006">
      <w:r>
        <w:separator/>
      </w:r>
    </w:p>
  </w:endnote>
  <w:endnote w:type="continuationSeparator" w:id="0">
    <w:p w14:paraId="60C672D5" w14:textId="77777777" w:rsidR="00515006" w:rsidRDefault="005150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32230" w14:textId="77777777" w:rsidR="00DA058F" w:rsidRDefault="00DA05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EBA12" w14:textId="257A9B36" w:rsidR="00EF0A8C" w:rsidRPr="00E54DBB" w:rsidRDefault="003670BA" w:rsidP="00F9055E">
    <w:pPr>
      <w:pStyle w:val="Footer"/>
      <w:tabs>
        <w:tab w:val="clear" w:pos="4320"/>
        <w:tab w:val="clear" w:pos="8640"/>
        <w:tab w:val="right" w:pos="9214"/>
      </w:tabs>
      <w:spacing w:before="120" w:after="0"/>
      <w:rPr>
        <w:rFonts w:ascii="Arial" w:hAnsi="Arial" w:cs="Arial"/>
        <w:b/>
        <w:sz w:val="16"/>
        <w:szCs w:val="16"/>
        <w:lang w:val="en-GB"/>
      </w:rPr>
    </w:pPr>
    <w:r w:rsidRPr="00E54DBB">
      <w:rPr>
        <w:rFonts w:ascii="Arial" w:hAnsi="Arial" w:cs="Arial"/>
        <w:b/>
        <w:sz w:val="16"/>
        <w:szCs w:val="16"/>
      </w:rPr>
      <w:t>202</w:t>
    </w:r>
    <w:r w:rsidR="00DA058F">
      <w:rPr>
        <w:rFonts w:ascii="Arial" w:hAnsi="Arial" w:cs="Arial"/>
        <w:b/>
        <w:sz w:val="16"/>
        <w:szCs w:val="16"/>
      </w:rPr>
      <w:t>5</w:t>
    </w:r>
    <w:r w:rsidR="00711A01" w:rsidRPr="00E54DBB">
      <w:rPr>
        <w:rFonts w:ascii="Arial" w:hAnsi="Arial" w:cs="Arial"/>
        <w:b/>
        <w:sz w:val="16"/>
        <w:szCs w:val="16"/>
      </w:rPr>
      <w:t>.1</w:t>
    </w:r>
    <w:r w:rsidR="00EF0A8C" w:rsidRPr="00E54DBB">
      <w:rPr>
        <w:rFonts w:ascii="Arial" w:hAnsi="Arial" w:cs="Arial"/>
        <w:sz w:val="16"/>
        <w:szCs w:val="16"/>
        <w:lang w:val="en-GB"/>
      </w:rPr>
      <w:tab/>
      <w:t xml:space="preserve">Page </w:t>
    </w:r>
    <w:r w:rsidR="00EF0A8C" w:rsidRPr="00E54DBB">
      <w:rPr>
        <w:rStyle w:val="PageNumber"/>
        <w:rFonts w:ascii="Arial" w:hAnsi="Arial" w:cs="Arial"/>
        <w:sz w:val="16"/>
        <w:szCs w:val="16"/>
        <w:lang w:val="en-GB"/>
      </w:rPr>
      <w:fldChar w:fldCharType="begin"/>
    </w:r>
    <w:r w:rsidR="00EF0A8C" w:rsidRPr="00E54DBB">
      <w:rPr>
        <w:rStyle w:val="PageNumber"/>
        <w:rFonts w:ascii="Arial" w:hAnsi="Arial" w:cs="Arial"/>
        <w:sz w:val="16"/>
        <w:szCs w:val="16"/>
        <w:lang w:val="en-GB"/>
      </w:rPr>
      <w:instrText xml:space="preserve"> PAGE </w:instrText>
    </w:r>
    <w:r w:rsidR="00EF0A8C" w:rsidRPr="00E54DBB">
      <w:rPr>
        <w:rStyle w:val="PageNumber"/>
        <w:rFonts w:ascii="Arial" w:hAnsi="Arial" w:cs="Arial"/>
        <w:sz w:val="16"/>
        <w:szCs w:val="16"/>
        <w:lang w:val="en-GB"/>
      </w:rPr>
      <w:fldChar w:fldCharType="separate"/>
    </w:r>
    <w:r w:rsidR="002E25ED" w:rsidRPr="00E54DBB">
      <w:rPr>
        <w:rStyle w:val="PageNumber"/>
        <w:rFonts w:ascii="Arial" w:hAnsi="Arial" w:cs="Arial"/>
        <w:noProof/>
        <w:sz w:val="16"/>
        <w:szCs w:val="16"/>
        <w:lang w:val="en-GB"/>
      </w:rPr>
      <w:t>1</w:t>
    </w:r>
    <w:r w:rsidR="00EF0A8C" w:rsidRPr="00E54DBB">
      <w:rPr>
        <w:rStyle w:val="PageNumber"/>
        <w:rFonts w:ascii="Arial" w:hAnsi="Arial" w:cs="Arial"/>
        <w:sz w:val="16"/>
        <w:szCs w:val="16"/>
        <w:lang w:val="en-GB"/>
      </w:rPr>
      <w:fldChar w:fldCharType="end"/>
    </w:r>
    <w:r w:rsidR="00B33EE6" w:rsidRPr="00E54DBB">
      <w:rPr>
        <w:rStyle w:val="PageNumber"/>
        <w:rFonts w:ascii="Arial" w:hAnsi="Arial" w:cs="Arial"/>
        <w:sz w:val="16"/>
        <w:szCs w:val="16"/>
        <w:lang w:val="en-GB"/>
      </w:rPr>
      <w:t xml:space="preserve"> of </w:t>
    </w:r>
    <w:r w:rsidR="00B33EE6" w:rsidRPr="00E54DBB">
      <w:rPr>
        <w:rStyle w:val="PageNumber"/>
        <w:rFonts w:ascii="Arial" w:hAnsi="Arial" w:cs="Arial"/>
        <w:sz w:val="16"/>
        <w:szCs w:val="16"/>
        <w:lang w:val="en-GB"/>
      </w:rPr>
      <w:fldChar w:fldCharType="begin"/>
    </w:r>
    <w:r w:rsidR="00B33EE6" w:rsidRPr="00E54DBB">
      <w:rPr>
        <w:rStyle w:val="PageNumber"/>
        <w:rFonts w:ascii="Arial" w:hAnsi="Arial" w:cs="Arial"/>
        <w:sz w:val="16"/>
        <w:szCs w:val="16"/>
        <w:lang w:val="en-GB"/>
      </w:rPr>
      <w:instrText xml:space="preserve"> NUMPAGES   \* MERGEFORMAT </w:instrText>
    </w:r>
    <w:r w:rsidR="00B33EE6" w:rsidRPr="00E54DBB">
      <w:rPr>
        <w:rStyle w:val="PageNumber"/>
        <w:rFonts w:ascii="Arial" w:hAnsi="Arial" w:cs="Arial"/>
        <w:sz w:val="16"/>
        <w:szCs w:val="16"/>
        <w:lang w:val="en-GB"/>
      </w:rPr>
      <w:fldChar w:fldCharType="separate"/>
    </w:r>
    <w:r w:rsidR="002E25ED" w:rsidRPr="00E54DBB">
      <w:rPr>
        <w:rStyle w:val="PageNumber"/>
        <w:rFonts w:ascii="Arial" w:hAnsi="Arial" w:cs="Arial"/>
        <w:noProof/>
        <w:sz w:val="16"/>
        <w:szCs w:val="16"/>
        <w:lang w:val="en-GB"/>
      </w:rPr>
      <w:t>8</w:t>
    </w:r>
    <w:r w:rsidR="00B33EE6" w:rsidRPr="00E54DBB">
      <w:rPr>
        <w:rStyle w:val="PageNumber"/>
        <w:rFonts w:ascii="Arial" w:hAnsi="Arial" w:cs="Arial"/>
        <w:sz w:val="16"/>
        <w:szCs w:val="16"/>
        <w:lang w:val="en-GB"/>
      </w:rPr>
      <w:fldChar w:fldCharType="end"/>
    </w:r>
  </w:p>
  <w:p w14:paraId="77551F46" w14:textId="593CABFC" w:rsidR="00EF0A8C" w:rsidRPr="00E54DBB" w:rsidRDefault="00EF0A8C" w:rsidP="007727F3">
    <w:pPr>
      <w:pStyle w:val="Footer"/>
      <w:spacing w:before="0" w:after="0"/>
      <w:rPr>
        <w:rFonts w:ascii="Arial" w:hAnsi="Arial" w:cs="Arial"/>
        <w:sz w:val="16"/>
        <w:szCs w:val="16"/>
        <w:lang w:val="en-GB"/>
      </w:rPr>
    </w:pPr>
    <w:r w:rsidRPr="00E54DBB">
      <w:rPr>
        <w:rFonts w:ascii="Arial" w:hAnsi="Arial" w:cs="Arial"/>
        <w:sz w:val="16"/>
        <w:szCs w:val="16"/>
        <w:lang w:val="en-GB"/>
      </w:rPr>
      <w:fldChar w:fldCharType="begin"/>
    </w:r>
    <w:r w:rsidRPr="00E54DBB">
      <w:rPr>
        <w:rFonts w:ascii="Arial" w:hAnsi="Arial" w:cs="Arial"/>
        <w:sz w:val="16"/>
        <w:szCs w:val="16"/>
        <w:lang w:val="en-GB"/>
      </w:rPr>
      <w:instrText xml:space="preserve"> FILENAME </w:instrText>
    </w:r>
    <w:r w:rsidRPr="00E54DBB">
      <w:rPr>
        <w:rFonts w:ascii="Arial" w:hAnsi="Arial" w:cs="Arial"/>
        <w:sz w:val="16"/>
        <w:szCs w:val="16"/>
        <w:lang w:val="en-GB"/>
      </w:rPr>
      <w:fldChar w:fldCharType="separate"/>
    </w:r>
    <w:r w:rsidR="00102C2F">
      <w:rPr>
        <w:rFonts w:ascii="Arial" w:hAnsi="Arial" w:cs="Arial"/>
        <w:noProof/>
        <w:sz w:val="16"/>
        <w:szCs w:val="16"/>
        <w:lang w:val="en-GB"/>
      </w:rPr>
      <w:t>3_contractnotice_visibility</w:t>
    </w:r>
    <w:r w:rsidRPr="00E54DBB">
      <w:rPr>
        <w:rFonts w:ascii="Arial" w:hAnsi="Arial" w:cs="Arial"/>
        <w:sz w:val="16"/>
        <w:szCs w:val="16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28B623" w14:textId="77777777" w:rsidR="00DA058F" w:rsidRDefault="00DA05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93C08A" w14:textId="77777777" w:rsidR="00515006" w:rsidRDefault="00515006">
      <w:r>
        <w:separator/>
      </w:r>
    </w:p>
  </w:footnote>
  <w:footnote w:type="continuationSeparator" w:id="0">
    <w:p w14:paraId="422EF882" w14:textId="77777777" w:rsidR="00515006" w:rsidRDefault="005150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7DA32" w14:textId="77777777" w:rsidR="00DA058F" w:rsidRDefault="00DA05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9BD68F" w14:textId="77777777" w:rsidR="00DA058F" w:rsidRDefault="00DA05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CA4CDC" w14:textId="77777777" w:rsidR="00DA058F" w:rsidRDefault="00DA05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2" w15:restartNumberingAfterBreak="0">
    <w:nsid w:val="00000002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3" w15:restartNumberingAfterBreak="0">
    <w:nsid w:val="00000003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4" w15:restartNumberingAfterBreak="0">
    <w:nsid w:val="00000004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5" w15:restartNumberingAfterBreak="0">
    <w:nsid w:val="00000005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6" w15:restartNumberingAfterBreak="0">
    <w:nsid w:val="00000006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7" w15:restartNumberingAfterBreak="0">
    <w:nsid w:val="00000007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8" w15:restartNumberingAfterBreak="0">
    <w:nsid w:val="00000008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9" w15:restartNumberingAfterBreak="0">
    <w:nsid w:val="00000009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10" w15:restartNumberingAfterBreak="0">
    <w:nsid w:val="0000000A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11" w15:restartNumberingAfterBreak="0">
    <w:nsid w:val="0000000B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12" w15:restartNumberingAfterBreak="0">
    <w:nsid w:val="0000000C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13" w15:restartNumberingAfterBreak="0">
    <w:nsid w:val="0000000D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14" w15:restartNumberingAfterBreak="0">
    <w:nsid w:val="0000000E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15" w15:restartNumberingAfterBreak="0">
    <w:nsid w:val="0000000F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16" w15:restartNumberingAfterBreak="0">
    <w:nsid w:val="00000010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17" w15:restartNumberingAfterBreak="0">
    <w:nsid w:val="00000011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18" w15:restartNumberingAfterBreak="0">
    <w:nsid w:val="00000012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19" w15:restartNumberingAfterBreak="0">
    <w:nsid w:val="00000013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20" w15:restartNumberingAfterBreak="0">
    <w:nsid w:val="00000014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21" w15:restartNumberingAfterBreak="0">
    <w:nsid w:val="00000015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22" w15:restartNumberingAfterBreak="0">
    <w:nsid w:val="00000016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23" w15:restartNumberingAfterBreak="0">
    <w:nsid w:val="00000017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24" w15:restartNumberingAfterBreak="0">
    <w:nsid w:val="00000018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25" w15:restartNumberingAfterBreak="0">
    <w:nsid w:val="00000019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26" w15:restartNumberingAfterBreak="0">
    <w:nsid w:val="0000001A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27" w15:restartNumberingAfterBreak="0">
    <w:nsid w:val="0000001B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28" w15:restartNumberingAfterBreak="0">
    <w:nsid w:val="0000001C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29" w15:restartNumberingAfterBreak="0">
    <w:nsid w:val="0000001D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30" w15:restartNumberingAfterBreak="0">
    <w:nsid w:val="0000001E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31" w15:restartNumberingAfterBreak="0">
    <w:nsid w:val="0000001F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32" w15:restartNumberingAfterBreak="0">
    <w:nsid w:val="00000020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33" w15:restartNumberingAfterBreak="0">
    <w:nsid w:val="08AD7E1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0B561F9D"/>
    <w:multiLevelType w:val="hybridMultilevel"/>
    <w:tmpl w:val="ADEEF98E"/>
    <w:lvl w:ilvl="0" w:tplc="473C203E">
      <w:start w:val="1"/>
      <w:numFmt w:val="decimal"/>
      <w:lvlText w:val="%1."/>
      <w:lvlJc w:val="left"/>
      <w:pPr>
        <w:tabs>
          <w:tab w:val="num" w:pos="567"/>
        </w:tabs>
        <w:ind w:left="567" w:firstLine="0"/>
      </w:pPr>
      <w:rPr>
        <w:rFonts w:ascii="Times New Roman" w:hAnsi="Times New Roman" w:hint="default"/>
        <w:b/>
        <w:i w:val="0"/>
        <w:sz w:val="22"/>
        <w:szCs w:val="22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0CA70A4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0D4255EB"/>
    <w:multiLevelType w:val="singleLevel"/>
    <w:tmpl w:val="A03236F8"/>
    <w:lvl w:ilvl="0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</w:abstractNum>
  <w:abstractNum w:abstractNumId="37" w15:restartNumberingAfterBreak="0">
    <w:nsid w:val="2308124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8" w15:restartNumberingAfterBreak="0">
    <w:nsid w:val="23482F5A"/>
    <w:multiLevelType w:val="hybridMultilevel"/>
    <w:tmpl w:val="543AC724"/>
    <w:lvl w:ilvl="0" w:tplc="AF6A0AC2">
      <w:start w:val="1"/>
      <w:numFmt w:val="decimal"/>
      <w:pStyle w:val="PRAGHeading2"/>
      <w:lvlText w:val="%1.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 w15:restartNumberingAfterBreak="0">
    <w:nsid w:val="3C140063"/>
    <w:multiLevelType w:val="hybridMultilevel"/>
    <w:tmpl w:val="16EA58B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46CD60F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2" w15:restartNumberingAfterBreak="0">
    <w:nsid w:val="4F1C3346"/>
    <w:multiLevelType w:val="hybridMultilevel"/>
    <w:tmpl w:val="8A8226D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4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5" w15:restartNumberingAfterBreak="0">
    <w:nsid w:val="70721D82"/>
    <w:multiLevelType w:val="hybridMultilevel"/>
    <w:tmpl w:val="9DFA162E"/>
    <w:lvl w:ilvl="0" w:tplc="17441276">
      <w:start w:val="1"/>
      <w:numFmt w:val="decimal"/>
      <w:lvlText w:val="%1)"/>
      <w:lvlJc w:val="left"/>
      <w:pPr>
        <w:ind w:left="717" w:hanging="360"/>
      </w:pPr>
      <w:rPr>
        <w:rFonts w:hint="default"/>
        <w:b/>
        <w:u w:val="single"/>
      </w:rPr>
    </w:lvl>
    <w:lvl w:ilvl="1" w:tplc="080C0019" w:tentative="1">
      <w:start w:val="1"/>
      <w:numFmt w:val="lowerLetter"/>
      <w:lvlText w:val="%2."/>
      <w:lvlJc w:val="left"/>
      <w:pPr>
        <w:ind w:left="1437" w:hanging="360"/>
      </w:pPr>
    </w:lvl>
    <w:lvl w:ilvl="2" w:tplc="080C001B" w:tentative="1">
      <w:start w:val="1"/>
      <w:numFmt w:val="lowerRoman"/>
      <w:lvlText w:val="%3."/>
      <w:lvlJc w:val="right"/>
      <w:pPr>
        <w:ind w:left="2157" w:hanging="180"/>
      </w:pPr>
    </w:lvl>
    <w:lvl w:ilvl="3" w:tplc="080C000F" w:tentative="1">
      <w:start w:val="1"/>
      <w:numFmt w:val="decimal"/>
      <w:lvlText w:val="%4."/>
      <w:lvlJc w:val="left"/>
      <w:pPr>
        <w:ind w:left="2877" w:hanging="360"/>
      </w:pPr>
    </w:lvl>
    <w:lvl w:ilvl="4" w:tplc="080C0019" w:tentative="1">
      <w:start w:val="1"/>
      <w:numFmt w:val="lowerLetter"/>
      <w:lvlText w:val="%5."/>
      <w:lvlJc w:val="left"/>
      <w:pPr>
        <w:ind w:left="3597" w:hanging="360"/>
      </w:pPr>
    </w:lvl>
    <w:lvl w:ilvl="5" w:tplc="080C001B" w:tentative="1">
      <w:start w:val="1"/>
      <w:numFmt w:val="lowerRoman"/>
      <w:lvlText w:val="%6."/>
      <w:lvlJc w:val="right"/>
      <w:pPr>
        <w:ind w:left="4317" w:hanging="180"/>
      </w:pPr>
    </w:lvl>
    <w:lvl w:ilvl="6" w:tplc="080C000F" w:tentative="1">
      <w:start w:val="1"/>
      <w:numFmt w:val="decimal"/>
      <w:lvlText w:val="%7."/>
      <w:lvlJc w:val="left"/>
      <w:pPr>
        <w:ind w:left="5037" w:hanging="360"/>
      </w:pPr>
    </w:lvl>
    <w:lvl w:ilvl="7" w:tplc="080C0019" w:tentative="1">
      <w:start w:val="1"/>
      <w:numFmt w:val="lowerLetter"/>
      <w:lvlText w:val="%8."/>
      <w:lvlJc w:val="left"/>
      <w:pPr>
        <w:ind w:left="5757" w:hanging="360"/>
      </w:pPr>
    </w:lvl>
    <w:lvl w:ilvl="8" w:tplc="080C001B" w:tentative="1">
      <w:start w:val="1"/>
      <w:numFmt w:val="lowerRoman"/>
      <w:lvlText w:val="%9."/>
      <w:lvlJc w:val="right"/>
      <w:pPr>
        <w:ind w:left="6477" w:hanging="180"/>
      </w:pPr>
    </w:lvl>
  </w:abstractNum>
  <w:num w:numId="1" w16cid:durableId="12379752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2" w16cid:durableId="1354502420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3" w16cid:durableId="1043020899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4" w16cid:durableId="2014840362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5" w16cid:durableId="285505448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6" w16cid:durableId="1963152087">
    <w:abstractNumId w:val="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7" w16cid:durableId="641227144">
    <w:abstractNumId w:val="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8" w16cid:durableId="659962814">
    <w:abstractNumId w:val="9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9" w16cid:durableId="1711495754">
    <w:abstractNumId w:val="10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0" w16cid:durableId="135993071">
    <w:abstractNumId w:val="11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1" w16cid:durableId="2027903661">
    <w:abstractNumId w:val="12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2" w16cid:durableId="406197374">
    <w:abstractNumId w:val="13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3" w16cid:durableId="573512001">
    <w:abstractNumId w:val="17"/>
  </w:num>
  <w:num w:numId="14" w16cid:durableId="1368598693">
    <w:abstractNumId w:val="15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5" w16cid:durableId="1679652994">
    <w:abstractNumId w:val="13"/>
  </w:num>
  <w:num w:numId="16" w16cid:durableId="1500847582">
    <w:abstractNumId w:val="15"/>
  </w:num>
  <w:num w:numId="17" w16cid:durableId="1581057557">
    <w:abstractNumId w:val="18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8" w16cid:durableId="1066486969">
    <w:abstractNumId w:val="19"/>
    <w:lvlOverride w:ilvl="0">
      <w:startOverride w:val="1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9" w16cid:durableId="1260680021">
    <w:abstractNumId w:val="20"/>
    <w:lvlOverride w:ilvl="0">
      <w:startOverride w:val="1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20" w16cid:durableId="1630471405">
    <w:abstractNumId w:val="21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21" w16cid:durableId="2003310176">
    <w:abstractNumId w:val="22"/>
    <w:lvlOverride w:ilvl="0">
      <w:startOverride w:val="2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22" w16cid:durableId="410276226">
    <w:abstractNumId w:val="23"/>
    <w:lvlOverride w:ilvl="0">
      <w:startOverride w:val="2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23" w16cid:durableId="1656491746">
    <w:abstractNumId w:val="24"/>
    <w:lvlOverride w:ilvl="0">
      <w:startOverride w:val="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24" w16cid:durableId="81607497">
    <w:abstractNumId w:val="25"/>
    <w:lvlOverride w:ilvl="0">
      <w:startOverride w:val="2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25" w16cid:durableId="1742286447">
    <w:abstractNumId w:val="26"/>
    <w:lvlOverride w:ilvl="0">
      <w:startOverride w:val="2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26" w16cid:durableId="865219242">
    <w:abstractNumId w:val="27"/>
    <w:lvlOverride w:ilvl="0">
      <w:startOverride w:val="2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27" w16cid:durableId="720634143">
    <w:abstractNumId w:val="28"/>
    <w:lvlOverride w:ilvl="0">
      <w:startOverride w:val="2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28" w16cid:durableId="622613518">
    <w:abstractNumId w:val="27"/>
  </w:num>
  <w:num w:numId="29" w16cid:durableId="388040095">
    <w:abstractNumId w:val="27"/>
  </w:num>
  <w:num w:numId="30" w16cid:durableId="884366085">
    <w:abstractNumId w:val="27"/>
  </w:num>
  <w:num w:numId="31" w16cid:durableId="1247152578">
    <w:abstractNumId w:val="27"/>
  </w:num>
  <w:num w:numId="32" w16cid:durableId="656492698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33" w16cid:durableId="1208294948">
    <w:abstractNumId w:val="36"/>
  </w:num>
  <w:num w:numId="34" w16cid:durableId="1617172181">
    <w:abstractNumId w:val="41"/>
  </w:num>
  <w:num w:numId="35" w16cid:durableId="33163021">
    <w:abstractNumId w:val="35"/>
  </w:num>
  <w:num w:numId="36" w16cid:durableId="569845501">
    <w:abstractNumId w:val="33"/>
  </w:num>
  <w:num w:numId="37" w16cid:durableId="1704868896">
    <w:abstractNumId w:val="37"/>
  </w:num>
  <w:num w:numId="38" w16cid:durableId="688141185">
    <w:abstractNumId w:val="39"/>
  </w:num>
  <w:num w:numId="39" w16cid:durableId="405343339">
    <w:abstractNumId w:val="43"/>
  </w:num>
  <w:num w:numId="40" w16cid:durableId="592127608">
    <w:abstractNumId w:val="44"/>
  </w:num>
  <w:num w:numId="41" w16cid:durableId="1215580307">
    <w:abstractNumId w:val="40"/>
  </w:num>
  <w:num w:numId="42" w16cid:durableId="839469820">
    <w:abstractNumId w:val="42"/>
  </w:num>
  <w:num w:numId="43" w16cid:durableId="2041928412">
    <w:abstractNumId w:val="38"/>
  </w:num>
  <w:num w:numId="44" w16cid:durableId="130292174">
    <w:abstractNumId w:val="34"/>
  </w:num>
  <w:num w:numId="45" w16cid:durableId="1666283048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activeWritingStyle w:appName="MSWord" w:lang="es-ES_tradnl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IE" w:vendorID="64" w:dllVersion="6" w:nlCheck="1" w:checkStyle="1"/>
  <w:activeWritingStyle w:appName="MSWord" w:lang="fr-BE" w:vendorID="64" w:dllVersion="6" w:nlCheck="1" w:checkStyle="0"/>
  <w:activeWritingStyle w:appName="MSWord" w:lang="en-GB" w:vendorID="64" w:dllVersion="0" w:nlCheck="1" w:checkStyle="0"/>
  <w:activeWritingStyle w:appName="MSWord" w:lang="en-IE" w:vendorID="64" w:dllVersion="0" w:nlCheck="1" w:checkStyle="0"/>
  <w:activeWritingStyle w:appName="MSWord" w:lang="en-US" w:vendorID="64" w:dllVersion="0" w:nlCheck="1" w:checkStyle="0"/>
  <w:activeWritingStyle w:appName="MSWord" w:lang="es-ES_tradnl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E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DE1NDYzMjQzMDcxNjNT0lEKTi0uzszPAykwrQUAx1RCsCwAAAA="/>
    <w:docVar w:name="LW_DocType" w:val="NORMAL"/>
  </w:docVars>
  <w:rsids>
    <w:rsidRoot w:val="00750FF8"/>
    <w:rsid w:val="00002435"/>
    <w:rsid w:val="00006898"/>
    <w:rsid w:val="00010E93"/>
    <w:rsid w:val="00012223"/>
    <w:rsid w:val="00012AF1"/>
    <w:rsid w:val="00013EB7"/>
    <w:rsid w:val="00013F0F"/>
    <w:rsid w:val="00014B76"/>
    <w:rsid w:val="0002004D"/>
    <w:rsid w:val="00022D5F"/>
    <w:rsid w:val="0003004C"/>
    <w:rsid w:val="00030910"/>
    <w:rsid w:val="000333FE"/>
    <w:rsid w:val="00035715"/>
    <w:rsid w:val="00051D1D"/>
    <w:rsid w:val="00052D6F"/>
    <w:rsid w:val="00063FB5"/>
    <w:rsid w:val="0007067C"/>
    <w:rsid w:val="00080900"/>
    <w:rsid w:val="00087A72"/>
    <w:rsid w:val="00087BF6"/>
    <w:rsid w:val="00095030"/>
    <w:rsid w:val="000A0D57"/>
    <w:rsid w:val="000A3758"/>
    <w:rsid w:val="000B14E4"/>
    <w:rsid w:val="000B693E"/>
    <w:rsid w:val="000B7C91"/>
    <w:rsid w:val="000C1101"/>
    <w:rsid w:val="000C1522"/>
    <w:rsid w:val="000D1732"/>
    <w:rsid w:val="000D3EBF"/>
    <w:rsid w:val="000E4709"/>
    <w:rsid w:val="000F0F6C"/>
    <w:rsid w:val="000F1340"/>
    <w:rsid w:val="000F5DEF"/>
    <w:rsid w:val="0010162C"/>
    <w:rsid w:val="00102C2F"/>
    <w:rsid w:val="00105302"/>
    <w:rsid w:val="001155A3"/>
    <w:rsid w:val="001159E1"/>
    <w:rsid w:val="00127D25"/>
    <w:rsid w:val="0013314C"/>
    <w:rsid w:val="001429BC"/>
    <w:rsid w:val="0014405E"/>
    <w:rsid w:val="00145CFA"/>
    <w:rsid w:val="00150687"/>
    <w:rsid w:val="00162C0E"/>
    <w:rsid w:val="001661F7"/>
    <w:rsid w:val="00171F2E"/>
    <w:rsid w:val="00180D47"/>
    <w:rsid w:val="001903F3"/>
    <w:rsid w:val="001951FE"/>
    <w:rsid w:val="001A59BB"/>
    <w:rsid w:val="001A66C2"/>
    <w:rsid w:val="001B2571"/>
    <w:rsid w:val="001B5A7E"/>
    <w:rsid w:val="001C21A2"/>
    <w:rsid w:val="001C64F1"/>
    <w:rsid w:val="001D19A6"/>
    <w:rsid w:val="001D4CBE"/>
    <w:rsid w:val="001D55F7"/>
    <w:rsid w:val="001E1498"/>
    <w:rsid w:val="001E50A2"/>
    <w:rsid w:val="001F0839"/>
    <w:rsid w:val="001F1546"/>
    <w:rsid w:val="001F780C"/>
    <w:rsid w:val="00201320"/>
    <w:rsid w:val="00212656"/>
    <w:rsid w:val="00213E14"/>
    <w:rsid w:val="00216179"/>
    <w:rsid w:val="00226829"/>
    <w:rsid w:val="00233B9D"/>
    <w:rsid w:val="00233DDA"/>
    <w:rsid w:val="00235A71"/>
    <w:rsid w:val="002413EA"/>
    <w:rsid w:val="00243849"/>
    <w:rsid w:val="002575AA"/>
    <w:rsid w:val="00266EB9"/>
    <w:rsid w:val="002753AD"/>
    <w:rsid w:val="002B2145"/>
    <w:rsid w:val="002D266E"/>
    <w:rsid w:val="002D4121"/>
    <w:rsid w:val="002E1B83"/>
    <w:rsid w:val="002E25ED"/>
    <w:rsid w:val="002E2635"/>
    <w:rsid w:val="002E7D33"/>
    <w:rsid w:val="002F217B"/>
    <w:rsid w:val="002F4E69"/>
    <w:rsid w:val="003045C3"/>
    <w:rsid w:val="00312B23"/>
    <w:rsid w:val="00313F6B"/>
    <w:rsid w:val="00322D52"/>
    <w:rsid w:val="003232ED"/>
    <w:rsid w:val="00323BDD"/>
    <w:rsid w:val="003262FC"/>
    <w:rsid w:val="00326B16"/>
    <w:rsid w:val="00330261"/>
    <w:rsid w:val="003378F6"/>
    <w:rsid w:val="00342E7F"/>
    <w:rsid w:val="00347673"/>
    <w:rsid w:val="003574F5"/>
    <w:rsid w:val="00357E25"/>
    <w:rsid w:val="00362824"/>
    <w:rsid w:val="00363ECB"/>
    <w:rsid w:val="00364564"/>
    <w:rsid w:val="003670BA"/>
    <w:rsid w:val="003717BC"/>
    <w:rsid w:val="00381A70"/>
    <w:rsid w:val="00382900"/>
    <w:rsid w:val="003861D9"/>
    <w:rsid w:val="0038633F"/>
    <w:rsid w:val="00386E96"/>
    <w:rsid w:val="0038796E"/>
    <w:rsid w:val="0039147E"/>
    <w:rsid w:val="0039347D"/>
    <w:rsid w:val="003947E7"/>
    <w:rsid w:val="00397073"/>
    <w:rsid w:val="003A4357"/>
    <w:rsid w:val="003B1B35"/>
    <w:rsid w:val="003C1515"/>
    <w:rsid w:val="003D16FB"/>
    <w:rsid w:val="003D6CAD"/>
    <w:rsid w:val="003E0DFF"/>
    <w:rsid w:val="003E782D"/>
    <w:rsid w:val="00401116"/>
    <w:rsid w:val="0040360C"/>
    <w:rsid w:val="004108A4"/>
    <w:rsid w:val="004142C6"/>
    <w:rsid w:val="00424124"/>
    <w:rsid w:val="00434A9C"/>
    <w:rsid w:val="0043533D"/>
    <w:rsid w:val="00452ED8"/>
    <w:rsid w:val="0045494F"/>
    <w:rsid w:val="004567DF"/>
    <w:rsid w:val="00472630"/>
    <w:rsid w:val="00473883"/>
    <w:rsid w:val="00476D80"/>
    <w:rsid w:val="00480B5C"/>
    <w:rsid w:val="004850B4"/>
    <w:rsid w:val="004901C2"/>
    <w:rsid w:val="004957E5"/>
    <w:rsid w:val="004B5C5F"/>
    <w:rsid w:val="004C21CC"/>
    <w:rsid w:val="004C49B2"/>
    <w:rsid w:val="004D031B"/>
    <w:rsid w:val="004D5EDB"/>
    <w:rsid w:val="004E083B"/>
    <w:rsid w:val="004E1482"/>
    <w:rsid w:val="004E69A4"/>
    <w:rsid w:val="004E6C3D"/>
    <w:rsid w:val="004E6E11"/>
    <w:rsid w:val="004F00C7"/>
    <w:rsid w:val="004F34C4"/>
    <w:rsid w:val="004F3BBC"/>
    <w:rsid w:val="004F4A09"/>
    <w:rsid w:val="004F7E9D"/>
    <w:rsid w:val="00500794"/>
    <w:rsid w:val="00502217"/>
    <w:rsid w:val="00502BBF"/>
    <w:rsid w:val="00503CD9"/>
    <w:rsid w:val="005046CD"/>
    <w:rsid w:val="00505437"/>
    <w:rsid w:val="005070DB"/>
    <w:rsid w:val="00513F0F"/>
    <w:rsid w:val="00515006"/>
    <w:rsid w:val="00517ADA"/>
    <w:rsid w:val="00534791"/>
    <w:rsid w:val="0054183B"/>
    <w:rsid w:val="005462B4"/>
    <w:rsid w:val="00551429"/>
    <w:rsid w:val="00553C32"/>
    <w:rsid w:val="0056183E"/>
    <w:rsid w:val="005635F3"/>
    <w:rsid w:val="005639EC"/>
    <w:rsid w:val="00565A69"/>
    <w:rsid w:val="00571687"/>
    <w:rsid w:val="00572F15"/>
    <w:rsid w:val="00573F7A"/>
    <w:rsid w:val="00581227"/>
    <w:rsid w:val="0058481B"/>
    <w:rsid w:val="00584BF4"/>
    <w:rsid w:val="00584D96"/>
    <w:rsid w:val="00590ADB"/>
    <w:rsid w:val="005A21DC"/>
    <w:rsid w:val="005B35A2"/>
    <w:rsid w:val="005B4F80"/>
    <w:rsid w:val="005B5E3C"/>
    <w:rsid w:val="005C719C"/>
    <w:rsid w:val="005C71EF"/>
    <w:rsid w:val="005D41DD"/>
    <w:rsid w:val="005F776D"/>
    <w:rsid w:val="0060359F"/>
    <w:rsid w:val="0061336A"/>
    <w:rsid w:val="00625CBC"/>
    <w:rsid w:val="006309DE"/>
    <w:rsid w:val="00632BDC"/>
    <w:rsid w:val="006368A4"/>
    <w:rsid w:val="0064390B"/>
    <w:rsid w:val="00662BD7"/>
    <w:rsid w:val="00663C6D"/>
    <w:rsid w:val="006714ED"/>
    <w:rsid w:val="006738B9"/>
    <w:rsid w:val="00674F9C"/>
    <w:rsid w:val="006751D2"/>
    <w:rsid w:val="006770CA"/>
    <w:rsid w:val="0068246D"/>
    <w:rsid w:val="00686C3A"/>
    <w:rsid w:val="00697F82"/>
    <w:rsid w:val="006A0598"/>
    <w:rsid w:val="006A32FB"/>
    <w:rsid w:val="006A66DA"/>
    <w:rsid w:val="006A7394"/>
    <w:rsid w:val="006B2EDA"/>
    <w:rsid w:val="006B59B9"/>
    <w:rsid w:val="006C0EB6"/>
    <w:rsid w:val="006C0F37"/>
    <w:rsid w:val="006C2024"/>
    <w:rsid w:val="006D330F"/>
    <w:rsid w:val="006D6080"/>
    <w:rsid w:val="006E3377"/>
    <w:rsid w:val="006E625F"/>
    <w:rsid w:val="006F5FD0"/>
    <w:rsid w:val="006F7885"/>
    <w:rsid w:val="007005AB"/>
    <w:rsid w:val="007046C8"/>
    <w:rsid w:val="00706E7C"/>
    <w:rsid w:val="00710A38"/>
    <w:rsid w:val="00711A01"/>
    <w:rsid w:val="007121FB"/>
    <w:rsid w:val="007129D6"/>
    <w:rsid w:val="00712CB3"/>
    <w:rsid w:val="00715755"/>
    <w:rsid w:val="00717DCD"/>
    <w:rsid w:val="00744311"/>
    <w:rsid w:val="007471C5"/>
    <w:rsid w:val="00750FF8"/>
    <w:rsid w:val="00753FC2"/>
    <w:rsid w:val="00756C38"/>
    <w:rsid w:val="00761673"/>
    <w:rsid w:val="00761893"/>
    <w:rsid w:val="007653F4"/>
    <w:rsid w:val="00770822"/>
    <w:rsid w:val="00771F85"/>
    <w:rsid w:val="00771F97"/>
    <w:rsid w:val="007727F3"/>
    <w:rsid w:val="00780EAB"/>
    <w:rsid w:val="00781603"/>
    <w:rsid w:val="007874C8"/>
    <w:rsid w:val="00794A92"/>
    <w:rsid w:val="00796976"/>
    <w:rsid w:val="00796CC5"/>
    <w:rsid w:val="007A04AC"/>
    <w:rsid w:val="007A4037"/>
    <w:rsid w:val="007A69B8"/>
    <w:rsid w:val="007B336A"/>
    <w:rsid w:val="007C3205"/>
    <w:rsid w:val="007C352C"/>
    <w:rsid w:val="007D51F2"/>
    <w:rsid w:val="007D6292"/>
    <w:rsid w:val="007D761E"/>
    <w:rsid w:val="007F095B"/>
    <w:rsid w:val="007F26E3"/>
    <w:rsid w:val="007F5383"/>
    <w:rsid w:val="007F6AA9"/>
    <w:rsid w:val="008006B4"/>
    <w:rsid w:val="00800827"/>
    <w:rsid w:val="00810582"/>
    <w:rsid w:val="00813A48"/>
    <w:rsid w:val="008152EF"/>
    <w:rsid w:val="008162F6"/>
    <w:rsid w:val="00817895"/>
    <w:rsid w:val="00817B4A"/>
    <w:rsid w:val="008272C0"/>
    <w:rsid w:val="00831982"/>
    <w:rsid w:val="008323D3"/>
    <w:rsid w:val="008351FF"/>
    <w:rsid w:val="0084555C"/>
    <w:rsid w:val="00846F87"/>
    <w:rsid w:val="00857C52"/>
    <w:rsid w:val="00862885"/>
    <w:rsid w:val="008660AD"/>
    <w:rsid w:val="0087086B"/>
    <w:rsid w:val="00881C2D"/>
    <w:rsid w:val="00886ED7"/>
    <w:rsid w:val="00894E29"/>
    <w:rsid w:val="0089693D"/>
    <w:rsid w:val="008A1184"/>
    <w:rsid w:val="008A1514"/>
    <w:rsid w:val="008B0830"/>
    <w:rsid w:val="008B77CD"/>
    <w:rsid w:val="008C3178"/>
    <w:rsid w:val="008C68A0"/>
    <w:rsid w:val="008D1243"/>
    <w:rsid w:val="008D3E45"/>
    <w:rsid w:val="008E2D12"/>
    <w:rsid w:val="008F0B29"/>
    <w:rsid w:val="008F294D"/>
    <w:rsid w:val="009017AA"/>
    <w:rsid w:val="009055F3"/>
    <w:rsid w:val="009066B6"/>
    <w:rsid w:val="00907556"/>
    <w:rsid w:val="00913817"/>
    <w:rsid w:val="009216E9"/>
    <w:rsid w:val="00925F7F"/>
    <w:rsid w:val="009260B8"/>
    <w:rsid w:val="0092731B"/>
    <w:rsid w:val="009317C0"/>
    <w:rsid w:val="009352F4"/>
    <w:rsid w:val="009368B0"/>
    <w:rsid w:val="00940E1D"/>
    <w:rsid w:val="009510CB"/>
    <w:rsid w:val="00952960"/>
    <w:rsid w:val="00954FB8"/>
    <w:rsid w:val="00956BA0"/>
    <w:rsid w:val="009707C4"/>
    <w:rsid w:val="00970A93"/>
    <w:rsid w:val="00970B01"/>
    <w:rsid w:val="00971962"/>
    <w:rsid w:val="00971CC5"/>
    <w:rsid w:val="00980AEA"/>
    <w:rsid w:val="00991002"/>
    <w:rsid w:val="00994EA3"/>
    <w:rsid w:val="009A38DE"/>
    <w:rsid w:val="009B06B5"/>
    <w:rsid w:val="009B5028"/>
    <w:rsid w:val="009B5369"/>
    <w:rsid w:val="009B69BE"/>
    <w:rsid w:val="009E5BC1"/>
    <w:rsid w:val="009E5C83"/>
    <w:rsid w:val="009F0852"/>
    <w:rsid w:val="009F128B"/>
    <w:rsid w:val="009F5FB4"/>
    <w:rsid w:val="00A00BD5"/>
    <w:rsid w:val="00A021B5"/>
    <w:rsid w:val="00A02A32"/>
    <w:rsid w:val="00A02E6B"/>
    <w:rsid w:val="00A03055"/>
    <w:rsid w:val="00A046E7"/>
    <w:rsid w:val="00A04B00"/>
    <w:rsid w:val="00A11931"/>
    <w:rsid w:val="00A163BA"/>
    <w:rsid w:val="00A171EA"/>
    <w:rsid w:val="00A174F5"/>
    <w:rsid w:val="00A22177"/>
    <w:rsid w:val="00A236A4"/>
    <w:rsid w:val="00A35081"/>
    <w:rsid w:val="00A36F1C"/>
    <w:rsid w:val="00A4143C"/>
    <w:rsid w:val="00A4224A"/>
    <w:rsid w:val="00A433A6"/>
    <w:rsid w:val="00A43E7A"/>
    <w:rsid w:val="00A46ED3"/>
    <w:rsid w:val="00A504E1"/>
    <w:rsid w:val="00A666EC"/>
    <w:rsid w:val="00A72D1D"/>
    <w:rsid w:val="00A779FE"/>
    <w:rsid w:val="00A77B07"/>
    <w:rsid w:val="00A84E04"/>
    <w:rsid w:val="00A85E8A"/>
    <w:rsid w:val="00A94ED6"/>
    <w:rsid w:val="00A97B08"/>
    <w:rsid w:val="00AA5256"/>
    <w:rsid w:val="00AA7F22"/>
    <w:rsid w:val="00AB7F58"/>
    <w:rsid w:val="00AC0D0C"/>
    <w:rsid w:val="00AC4530"/>
    <w:rsid w:val="00AC7E0D"/>
    <w:rsid w:val="00AD1660"/>
    <w:rsid w:val="00AD1E4D"/>
    <w:rsid w:val="00AE1D8D"/>
    <w:rsid w:val="00AE4633"/>
    <w:rsid w:val="00AE6A5B"/>
    <w:rsid w:val="00AF0B6B"/>
    <w:rsid w:val="00AF412E"/>
    <w:rsid w:val="00AF7BB3"/>
    <w:rsid w:val="00B00363"/>
    <w:rsid w:val="00B063F9"/>
    <w:rsid w:val="00B06D60"/>
    <w:rsid w:val="00B112A1"/>
    <w:rsid w:val="00B14398"/>
    <w:rsid w:val="00B200AF"/>
    <w:rsid w:val="00B27B8B"/>
    <w:rsid w:val="00B33EE6"/>
    <w:rsid w:val="00B438ED"/>
    <w:rsid w:val="00B46840"/>
    <w:rsid w:val="00B503CB"/>
    <w:rsid w:val="00B50F8D"/>
    <w:rsid w:val="00B60EC5"/>
    <w:rsid w:val="00B72FB8"/>
    <w:rsid w:val="00B738A7"/>
    <w:rsid w:val="00B7586A"/>
    <w:rsid w:val="00B766F9"/>
    <w:rsid w:val="00B805A5"/>
    <w:rsid w:val="00B83DA1"/>
    <w:rsid w:val="00B84237"/>
    <w:rsid w:val="00B84AED"/>
    <w:rsid w:val="00B90EE0"/>
    <w:rsid w:val="00B92478"/>
    <w:rsid w:val="00B93CE2"/>
    <w:rsid w:val="00B9793F"/>
    <w:rsid w:val="00BA0765"/>
    <w:rsid w:val="00BA44A3"/>
    <w:rsid w:val="00BA7C3E"/>
    <w:rsid w:val="00BB2689"/>
    <w:rsid w:val="00BB5C0E"/>
    <w:rsid w:val="00BC353E"/>
    <w:rsid w:val="00BD65BA"/>
    <w:rsid w:val="00BD69EF"/>
    <w:rsid w:val="00BE08EC"/>
    <w:rsid w:val="00BE3544"/>
    <w:rsid w:val="00BE4C6D"/>
    <w:rsid w:val="00BE595A"/>
    <w:rsid w:val="00BE5F29"/>
    <w:rsid w:val="00BE783C"/>
    <w:rsid w:val="00C00D44"/>
    <w:rsid w:val="00C03AF5"/>
    <w:rsid w:val="00C04FCE"/>
    <w:rsid w:val="00C067C5"/>
    <w:rsid w:val="00C0772E"/>
    <w:rsid w:val="00C147B2"/>
    <w:rsid w:val="00C15A17"/>
    <w:rsid w:val="00C171B6"/>
    <w:rsid w:val="00C2011B"/>
    <w:rsid w:val="00C2062A"/>
    <w:rsid w:val="00C30183"/>
    <w:rsid w:val="00C316FC"/>
    <w:rsid w:val="00C3644F"/>
    <w:rsid w:val="00C36666"/>
    <w:rsid w:val="00C43AAC"/>
    <w:rsid w:val="00C460D8"/>
    <w:rsid w:val="00C52B1A"/>
    <w:rsid w:val="00C54FC6"/>
    <w:rsid w:val="00C61B8C"/>
    <w:rsid w:val="00C655D4"/>
    <w:rsid w:val="00C712DE"/>
    <w:rsid w:val="00C758A4"/>
    <w:rsid w:val="00C836E5"/>
    <w:rsid w:val="00C83C65"/>
    <w:rsid w:val="00C840D0"/>
    <w:rsid w:val="00C843AC"/>
    <w:rsid w:val="00C84558"/>
    <w:rsid w:val="00C85B3B"/>
    <w:rsid w:val="00C867B9"/>
    <w:rsid w:val="00C952AD"/>
    <w:rsid w:val="00CA3B1B"/>
    <w:rsid w:val="00CB23E3"/>
    <w:rsid w:val="00CB2A5B"/>
    <w:rsid w:val="00CB759D"/>
    <w:rsid w:val="00CB7AAE"/>
    <w:rsid w:val="00CC0A41"/>
    <w:rsid w:val="00CC3BA0"/>
    <w:rsid w:val="00CC48C9"/>
    <w:rsid w:val="00CC69E6"/>
    <w:rsid w:val="00CC756D"/>
    <w:rsid w:val="00CD151E"/>
    <w:rsid w:val="00CD765A"/>
    <w:rsid w:val="00CE49A1"/>
    <w:rsid w:val="00CE6900"/>
    <w:rsid w:val="00CE73F9"/>
    <w:rsid w:val="00CF759C"/>
    <w:rsid w:val="00D00216"/>
    <w:rsid w:val="00D011CD"/>
    <w:rsid w:val="00D0321E"/>
    <w:rsid w:val="00D14A9D"/>
    <w:rsid w:val="00D17A30"/>
    <w:rsid w:val="00D225CC"/>
    <w:rsid w:val="00D22682"/>
    <w:rsid w:val="00D240C3"/>
    <w:rsid w:val="00D2786B"/>
    <w:rsid w:val="00D31E2D"/>
    <w:rsid w:val="00D32849"/>
    <w:rsid w:val="00D33DD9"/>
    <w:rsid w:val="00D434A7"/>
    <w:rsid w:val="00D46724"/>
    <w:rsid w:val="00D517A4"/>
    <w:rsid w:val="00D51C7E"/>
    <w:rsid w:val="00D549F4"/>
    <w:rsid w:val="00D64101"/>
    <w:rsid w:val="00D8773C"/>
    <w:rsid w:val="00D87D0A"/>
    <w:rsid w:val="00D928CB"/>
    <w:rsid w:val="00D93082"/>
    <w:rsid w:val="00D97139"/>
    <w:rsid w:val="00DA058F"/>
    <w:rsid w:val="00DA0ABA"/>
    <w:rsid w:val="00DB2217"/>
    <w:rsid w:val="00DC0253"/>
    <w:rsid w:val="00DC4F70"/>
    <w:rsid w:val="00DC753D"/>
    <w:rsid w:val="00DD0B2D"/>
    <w:rsid w:val="00DD0CD4"/>
    <w:rsid w:val="00DE3C11"/>
    <w:rsid w:val="00DE7B70"/>
    <w:rsid w:val="00DF04F0"/>
    <w:rsid w:val="00E147D3"/>
    <w:rsid w:val="00E1782A"/>
    <w:rsid w:val="00E21BC3"/>
    <w:rsid w:val="00E23A94"/>
    <w:rsid w:val="00E30BB5"/>
    <w:rsid w:val="00E31447"/>
    <w:rsid w:val="00E422A2"/>
    <w:rsid w:val="00E42DFA"/>
    <w:rsid w:val="00E5220B"/>
    <w:rsid w:val="00E54DBB"/>
    <w:rsid w:val="00E6172B"/>
    <w:rsid w:val="00E669EC"/>
    <w:rsid w:val="00E66A55"/>
    <w:rsid w:val="00E713DA"/>
    <w:rsid w:val="00E813B7"/>
    <w:rsid w:val="00E81C0B"/>
    <w:rsid w:val="00E82874"/>
    <w:rsid w:val="00E845AC"/>
    <w:rsid w:val="00E867FC"/>
    <w:rsid w:val="00E9047D"/>
    <w:rsid w:val="00E97A06"/>
    <w:rsid w:val="00EA399C"/>
    <w:rsid w:val="00EA7B74"/>
    <w:rsid w:val="00EB4C19"/>
    <w:rsid w:val="00EC1215"/>
    <w:rsid w:val="00EC7EB7"/>
    <w:rsid w:val="00ED3D06"/>
    <w:rsid w:val="00ED5FA0"/>
    <w:rsid w:val="00EE0A07"/>
    <w:rsid w:val="00EE6E92"/>
    <w:rsid w:val="00EF03C9"/>
    <w:rsid w:val="00EF0A8C"/>
    <w:rsid w:val="00EF6A28"/>
    <w:rsid w:val="00EF6FBF"/>
    <w:rsid w:val="00F014D9"/>
    <w:rsid w:val="00F05BF1"/>
    <w:rsid w:val="00F07EE2"/>
    <w:rsid w:val="00F1778E"/>
    <w:rsid w:val="00F17A90"/>
    <w:rsid w:val="00F233FF"/>
    <w:rsid w:val="00F27C45"/>
    <w:rsid w:val="00F33C45"/>
    <w:rsid w:val="00F46873"/>
    <w:rsid w:val="00F4786D"/>
    <w:rsid w:val="00F504CC"/>
    <w:rsid w:val="00F50E8B"/>
    <w:rsid w:val="00F56512"/>
    <w:rsid w:val="00F60220"/>
    <w:rsid w:val="00F76A8F"/>
    <w:rsid w:val="00F77C8A"/>
    <w:rsid w:val="00F86AAA"/>
    <w:rsid w:val="00F9055E"/>
    <w:rsid w:val="00F91683"/>
    <w:rsid w:val="00FA17FC"/>
    <w:rsid w:val="00FB17AC"/>
    <w:rsid w:val="00FB5E35"/>
    <w:rsid w:val="00FC622D"/>
    <w:rsid w:val="00FD106E"/>
    <w:rsid w:val="00FD7C42"/>
    <w:rsid w:val="00FE4D9A"/>
    <w:rsid w:val="00FE4E4B"/>
    <w:rsid w:val="00FE62A5"/>
    <w:rsid w:val="00FE6A9C"/>
    <w:rsid w:val="00FE6CB8"/>
    <w:rsid w:val="00FF1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A0117A"/>
  <w15:chartTrackingRefBased/>
  <w15:docId w15:val="{64E652A6-BEF2-46A4-8134-DDEDA379E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spacing w:before="100" w:after="100"/>
    </w:pPr>
    <w:rPr>
      <w:snapToGrid w:val="0"/>
      <w:sz w:val="24"/>
      <w:lang w:val="en-US" w:eastAsia="en-US"/>
    </w:rPr>
  </w:style>
  <w:style w:type="paragraph" w:styleId="Heading2">
    <w:name w:val="heading 2"/>
    <w:basedOn w:val="Normal"/>
    <w:next w:val="Normal"/>
    <w:qFormat/>
    <w:rsid w:val="007D6292"/>
    <w:pPr>
      <w:keepNext/>
      <w:widowControl/>
      <w:spacing w:before="120" w:after="120"/>
      <w:outlineLvl w:val="1"/>
    </w:pPr>
    <w:rPr>
      <w:rFonts w:ascii="Arial" w:hAnsi="Arial"/>
      <w:sz w:val="20"/>
      <w:lang w:val="fr-BE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9B536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initionTerm">
    <w:name w:val="Definition Term"/>
    <w:basedOn w:val="Normal"/>
    <w:next w:val="DefinitionList"/>
    <w:pPr>
      <w:spacing w:before="0" w:after="0"/>
    </w:pPr>
  </w:style>
  <w:style w:type="paragraph" w:customStyle="1" w:styleId="DefinitionList">
    <w:name w:val="Definition List"/>
    <w:basedOn w:val="Normal"/>
    <w:next w:val="DefinitionTerm"/>
    <w:pPr>
      <w:spacing w:before="0" w:after="0"/>
      <w:ind w:left="360"/>
    </w:pPr>
  </w:style>
  <w:style w:type="character" w:customStyle="1" w:styleId="Definition">
    <w:name w:val="Definition"/>
    <w:rPr>
      <w:i/>
    </w:rPr>
  </w:style>
  <w:style w:type="paragraph" w:customStyle="1" w:styleId="H1">
    <w:name w:val="H1"/>
    <w:basedOn w:val="Normal"/>
    <w:next w:val="Normal"/>
    <w:pPr>
      <w:keepNext/>
      <w:outlineLvl w:val="1"/>
    </w:pPr>
    <w:rPr>
      <w:b/>
      <w:kern w:val="36"/>
      <w:sz w:val="48"/>
    </w:rPr>
  </w:style>
  <w:style w:type="paragraph" w:customStyle="1" w:styleId="H2">
    <w:name w:val="H2"/>
    <w:basedOn w:val="Normal"/>
    <w:next w:val="Normal"/>
    <w:pPr>
      <w:keepNext/>
      <w:outlineLvl w:val="2"/>
    </w:pPr>
    <w:rPr>
      <w:b/>
      <w:sz w:val="36"/>
    </w:rPr>
  </w:style>
  <w:style w:type="paragraph" w:customStyle="1" w:styleId="H3">
    <w:name w:val="H3"/>
    <w:basedOn w:val="Normal"/>
    <w:next w:val="Normal"/>
    <w:pPr>
      <w:keepNext/>
      <w:outlineLvl w:val="3"/>
    </w:pPr>
    <w:rPr>
      <w:b/>
      <w:sz w:val="28"/>
    </w:rPr>
  </w:style>
  <w:style w:type="paragraph" w:customStyle="1" w:styleId="H4">
    <w:name w:val="H4"/>
    <w:basedOn w:val="Normal"/>
    <w:next w:val="Normal"/>
    <w:pPr>
      <w:keepNext/>
      <w:outlineLvl w:val="4"/>
    </w:pPr>
    <w:rPr>
      <w:b/>
    </w:rPr>
  </w:style>
  <w:style w:type="paragraph" w:customStyle="1" w:styleId="H5">
    <w:name w:val="H5"/>
    <w:basedOn w:val="Normal"/>
    <w:next w:val="Normal"/>
    <w:pPr>
      <w:keepNext/>
      <w:outlineLvl w:val="5"/>
    </w:pPr>
    <w:rPr>
      <w:b/>
      <w:sz w:val="20"/>
    </w:rPr>
  </w:style>
  <w:style w:type="paragraph" w:customStyle="1" w:styleId="H6">
    <w:name w:val="H6"/>
    <w:basedOn w:val="Normal"/>
    <w:next w:val="Normal"/>
    <w:pPr>
      <w:keepNext/>
      <w:outlineLvl w:val="6"/>
    </w:pPr>
    <w:rPr>
      <w:b/>
      <w:sz w:val="16"/>
    </w:rPr>
  </w:style>
  <w:style w:type="paragraph" w:customStyle="1" w:styleId="Address">
    <w:name w:val="Address"/>
    <w:basedOn w:val="Normal"/>
    <w:next w:val="Normal"/>
    <w:pPr>
      <w:spacing w:before="0" w:after="0"/>
    </w:pPr>
    <w:rPr>
      <w:i/>
    </w:rPr>
  </w:style>
  <w:style w:type="paragraph" w:customStyle="1" w:styleId="Blockquote">
    <w:name w:val="Blockquote"/>
    <w:basedOn w:val="Normal"/>
    <w:pPr>
      <w:ind w:left="360" w:right="360"/>
    </w:pPr>
  </w:style>
  <w:style w:type="character" w:customStyle="1" w:styleId="CITE">
    <w:name w:val="CITE"/>
    <w:rPr>
      <w:i/>
    </w:rPr>
  </w:style>
  <w:style w:type="character" w:customStyle="1" w:styleId="CODE">
    <w:name w:val="CODE"/>
    <w:rPr>
      <w:rFonts w:ascii="Courier New" w:hAnsi="Courier New"/>
      <w:sz w:val="20"/>
    </w:rPr>
  </w:style>
  <w:style w:type="character" w:styleId="Emphasis">
    <w:name w:val="Emphasis"/>
    <w:uiPriority w:val="20"/>
    <w:qFormat/>
    <w:rPr>
      <w:i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Keyboard">
    <w:name w:val="Keyboard"/>
    <w:rPr>
      <w:rFonts w:ascii="Courier New" w:hAnsi="Courier New"/>
      <w:b/>
      <w:sz w:val="20"/>
    </w:rPr>
  </w:style>
  <w:style w:type="paragraph" w:customStyle="1" w:styleId="Preformatted">
    <w:name w:val="Preformatted"/>
    <w:basedOn w:val="Normal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before="0" w:after="0"/>
    </w:pPr>
    <w:rPr>
      <w:rFonts w:ascii="Courier New" w:hAnsi="Courier New"/>
      <w:sz w:val="20"/>
    </w:rPr>
  </w:style>
  <w:style w:type="paragraph" w:styleId="z-BottomofForm">
    <w:name w:val="HTML Bottom of Form"/>
    <w:next w:val="Normal"/>
    <w:hidden/>
    <w:pPr>
      <w:widowControl w:val="0"/>
      <w:pBdr>
        <w:top w:val="double" w:sz="2" w:space="0" w:color="000000"/>
      </w:pBdr>
      <w:jc w:val="center"/>
    </w:pPr>
    <w:rPr>
      <w:rFonts w:ascii="Arial" w:hAnsi="Arial"/>
      <w:snapToGrid w:val="0"/>
      <w:vanish/>
      <w:sz w:val="16"/>
      <w:lang w:val="en-US" w:eastAsia="en-US"/>
    </w:rPr>
  </w:style>
  <w:style w:type="paragraph" w:styleId="z-TopofForm">
    <w:name w:val="HTML Top of Form"/>
    <w:next w:val="Normal"/>
    <w:hidden/>
    <w:pPr>
      <w:widowControl w:val="0"/>
      <w:pBdr>
        <w:bottom w:val="double" w:sz="2" w:space="0" w:color="000000"/>
      </w:pBdr>
      <w:jc w:val="center"/>
    </w:pPr>
    <w:rPr>
      <w:rFonts w:ascii="Arial" w:hAnsi="Arial"/>
      <w:snapToGrid w:val="0"/>
      <w:vanish/>
      <w:sz w:val="16"/>
      <w:lang w:val="en-US" w:eastAsia="en-US"/>
    </w:rPr>
  </w:style>
  <w:style w:type="character" w:customStyle="1" w:styleId="Sample">
    <w:name w:val="Sample"/>
    <w:rPr>
      <w:rFonts w:ascii="Courier New" w:hAnsi="Courier New"/>
    </w:rPr>
  </w:style>
  <w:style w:type="character" w:styleId="Strong">
    <w:name w:val="Strong"/>
    <w:qFormat/>
    <w:rPr>
      <w:b/>
    </w:rPr>
  </w:style>
  <w:style w:type="character" w:customStyle="1" w:styleId="Typewriter">
    <w:name w:val="Typewriter"/>
    <w:rPr>
      <w:rFonts w:ascii="Courier New" w:hAnsi="Courier New"/>
      <w:sz w:val="20"/>
    </w:rPr>
  </w:style>
  <w:style w:type="character" w:customStyle="1" w:styleId="Variable">
    <w:name w:val="Variable"/>
    <w:rPr>
      <w:i/>
    </w:rPr>
  </w:style>
  <w:style w:type="character" w:customStyle="1" w:styleId="HTMLMarkup">
    <w:name w:val="HTML Markup"/>
    <w:rPr>
      <w:vanish/>
      <w:color w:val="FF0000"/>
    </w:rPr>
  </w:style>
  <w:style w:type="character" w:customStyle="1" w:styleId="Comment">
    <w:name w:val="Comment"/>
    <w:rPr>
      <w:vanish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7F095B"/>
  </w:style>
  <w:style w:type="paragraph" w:styleId="BodyText3">
    <w:name w:val="Body Text 3"/>
    <w:basedOn w:val="Normal"/>
    <w:rsid w:val="007D6292"/>
    <w:pPr>
      <w:widowControl/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before="120" w:after="120" w:line="240" w:lineRule="exact"/>
      <w:jc w:val="both"/>
    </w:pPr>
    <w:rPr>
      <w:rFonts w:ascii="Arial" w:hAnsi="Arial"/>
      <w:b/>
      <w:lang w:val="en-GB"/>
    </w:rPr>
  </w:style>
  <w:style w:type="paragraph" w:styleId="FootnoteText">
    <w:name w:val="footnote text"/>
    <w:basedOn w:val="Normal"/>
    <w:link w:val="FootnoteTextChar"/>
    <w:uiPriority w:val="99"/>
    <w:rsid w:val="001951FE"/>
    <w:rPr>
      <w:sz w:val="20"/>
    </w:rPr>
  </w:style>
  <w:style w:type="character" w:styleId="FootnoteReference">
    <w:name w:val="footnote reference"/>
    <w:uiPriority w:val="99"/>
    <w:qFormat/>
    <w:rsid w:val="001951FE"/>
    <w:rPr>
      <w:vertAlign w:val="superscript"/>
    </w:rPr>
  </w:style>
  <w:style w:type="character" w:customStyle="1" w:styleId="FooterChar">
    <w:name w:val="Footer Char"/>
    <w:link w:val="Footer"/>
    <w:rsid w:val="007727F3"/>
    <w:rPr>
      <w:snapToGrid w:val="0"/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D240C3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240C3"/>
    <w:rPr>
      <w:rFonts w:ascii="Tahoma" w:hAnsi="Tahoma" w:cs="Tahoma"/>
      <w:snapToGrid w:val="0"/>
      <w:sz w:val="16"/>
      <w:szCs w:val="16"/>
      <w:lang w:val="en-US" w:eastAsia="en-US"/>
    </w:rPr>
  </w:style>
  <w:style w:type="character" w:styleId="CommentReference">
    <w:name w:val="annotation reference"/>
    <w:rsid w:val="009B69BE"/>
    <w:rPr>
      <w:sz w:val="16"/>
      <w:szCs w:val="16"/>
    </w:rPr>
  </w:style>
  <w:style w:type="paragraph" w:styleId="CommentText">
    <w:name w:val="annotation text"/>
    <w:basedOn w:val="Normal"/>
    <w:link w:val="CommentTextChar"/>
    <w:rsid w:val="009B69BE"/>
    <w:rPr>
      <w:sz w:val="20"/>
    </w:rPr>
  </w:style>
  <w:style w:type="character" w:customStyle="1" w:styleId="CommentTextChar">
    <w:name w:val="Comment Text Char"/>
    <w:link w:val="CommentText"/>
    <w:rsid w:val="009B69BE"/>
    <w:rPr>
      <w:snapToGrid w:val="0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B69BE"/>
    <w:rPr>
      <w:b/>
      <w:bCs/>
    </w:rPr>
  </w:style>
  <w:style w:type="character" w:customStyle="1" w:styleId="CommentSubjectChar">
    <w:name w:val="Comment Subject Char"/>
    <w:link w:val="CommentSubject"/>
    <w:rsid w:val="009B69BE"/>
    <w:rPr>
      <w:b/>
      <w:bCs/>
      <w:snapToGrid w:val="0"/>
      <w:lang w:val="en-US" w:eastAsia="en-US"/>
    </w:rPr>
  </w:style>
  <w:style w:type="paragraph" w:customStyle="1" w:styleId="PRAGHeading2">
    <w:name w:val="PRAG Heading 2"/>
    <w:basedOn w:val="Normal"/>
    <w:rsid w:val="00971962"/>
    <w:pPr>
      <w:numPr>
        <w:numId w:val="43"/>
      </w:numPr>
    </w:pPr>
  </w:style>
  <w:style w:type="paragraph" w:styleId="Subtitle">
    <w:name w:val="Subtitle"/>
    <w:basedOn w:val="Normal"/>
    <w:link w:val="SubtitleChar"/>
    <w:qFormat/>
    <w:rsid w:val="00A36F1C"/>
    <w:pPr>
      <w:widowControl/>
      <w:spacing w:before="0" w:after="0"/>
      <w:jc w:val="center"/>
    </w:pPr>
    <w:rPr>
      <w:b/>
      <w:snapToGrid/>
      <w:sz w:val="28"/>
      <w:lang w:val="fr-BE" w:eastAsia="en-GB"/>
    </w:rPr>
  </w:style>
  <w:style w:type="character" w:customStyle="1" w:styleId="SubtitleChar">
    <w:name w:val="Subtitle Char"/>
    <w:link w:val="Subtitle"/>
    <w:rsid w:val="00A36F1C"/>
    <w:rPr>
      <w:b/>
      <w:sz w:val="28"/>
      <w:lang w:val="fr-BE"/>
    </w:rPr>
  </w:style>
  <w:style w:type="character" w:customStyle="1" w:styleId="FootnoteTextChar">
    <w:name w:val="Footnote Text Char"/>
    <w:link w:val="FootnoteText"/>
    <w:uiPriority w:val="99"/>
    <w:rsid w:val="00B9793F"/>
    <w:rPr>
      <w:snapToGrid w:val="0"/>
      <w:lang w:val="en-US" w:eastAsia="en-US"/>
    </w:rPr>
  </w:style>
  <w:style w:type="character" w:customStyle="1" w:styleId="normaltextrun">
    <w:name w:val="normaltextrun"/>
    <w:rsid w:val="00B9793F"/>
  </w:style>
  <w:style w:type="character" w:customStyle="1" w:styleId="eop">
    <w:name w:val="eop"/>
    <w:rsid w:val="00B9793F"/>
  </w:style>
  <w:style w:type="paragraph" w:customStyle="1" w:styleId="paragraph">
    <w:name w:val="paragraph"/>
    <w:basedOn w:val="Normal"/>
    <w:rsid w:val="00B9793F"/>
    <w:pPr>
      <w:widowControl/>
      <w:spacing w:beforeAutospacing="1" w:afterAutospacing="1"/>
    </w:pPr>
    <w:rPr>
      <w:snapToGrid/>
      <w:szCs w:val="24"/>
      <w:lang w:val="fr-BE" w:eastAsia="fr-BE"/>
    </w:rPr>
  </w:style>
  <w:style w:type="character" w:customStyle="1" w:styleId="highlight">
    <w:name w:val="highlight"/>
    <w:rsid w:val="00B9793F"/>
    <w:rPr>
      <w:rFonts w:cs="Times New Roman"/>
    </w:rPr>
  </w:style>
  <w:style w:type="paragraph" w:styleId="ListParagraph">
    <w:name w:val="List Paragraph"/>
    <w:basedOn w:val="Normal"/>
    <w:uiPriority w:val="34"/>
    <w:qFormat/>
    <w:rsid w:val="00B9793F"/>
    <w:pPr>
      <w:ind w:left="720"/>
    </w:pPr>
  </w:style>
  <w:style w:type="paragraph" w:styleId="Revision">
    <w:name w:val="Revision"/>
    <w:hidden/>
    <w:uiPriority w:val="99"/>
    <w:semiHidden/>
    <w:rsid w:val="00D97139"/>
    <w:rPr>
      <w:snapToGrid w:val="0"/>
      <w:sz w:val="24"/>
      <w:lang w:val="en-US" w:eastAsia="en-US"/>
    </w:rPr>
  </w:style>
  <w:style w:type="character" w:customStyle="1" w:styleId="Heading4Char">
    <w:name w:val="Heading 4 Char"/>
    <w:link w:val="Heading4"/>
    <w:semiHidden/>
    <w:rsid w:val="009B5369"/>
    <w:rPr>
      <w:rFonts w:ascii="Calibri" w:eastAsia="Times New Roman" w:hAnsi="Calibri" w:cs="Times New Roman"/>
      <w:b/>
      <w:bCs/>
      <w:snapToGrid w:val="0"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86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9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0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ikis.ec.europa.eu/display/ExactExternalWiki/Annexes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3B1F5D7841074CBE2E963D24797DAD" ma:contentTypeVersion="2" ma:contentTypeDescription="Create a new document." ma:contentTypeScope="" ma:versionID="15a6427ac11d8508562f6c3843e9e6d2">
  <xsd:schema xmlns:xsd="http://www.w3.org/2001/XMLSchema" xmlns:xs="http://www.w3.org/2001/XMLSchema" xmlns:p="http://schemas.microsoft.com/office/2006/metadata/properties" xmlns:ns2="1bece07b-d03c-423c-b8a0-beed4db0bbc2" targetNamespace="http://schemas.microsoft.com/office/2006/metadata/properties" ma:root="true" ma:fieldsID="637dbc7df8176e4c47be18347a5b6d0a" ns2:_="">
    <xsd:import namespace="1bece07b-d03c-423c-b8a0-beed4db0bb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ece07b-d03c-423c-b8a0-beed4db0bb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4A94BEF-1B98-4D51-8888-0CCC70EA25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ece07b-d03c-423c-b8a0-beed4db0bb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CCE9EBA-E46E-4F8B-A861-9EDF008D994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B5D33F-2919-4270-84A5-2127D23D639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548550E-EEBB-446F-9E2B-3B1BA56091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653</Words>
  <Characters>3727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Procurement notice for a service contract</vt:lpstr>
    </vt:vector>
  </TitlesOfParts>
  <Company>European Commission</Company>
  <LinksUpToDate>false</LinksUpToDate>
  <CharactersWithSpaces>4372</CharactersWithSpaces>
  <SharedDoc>false</SharedDoc>
  <HLinks>
    <vt:vector size="12" baseType="variant">
      <vt:variant>
        <vt:i4>5308446</vt:i4>
      </vt:variant>
      <vt:variant>
        <vt:i4>3</vt:i4>
      </vt:variant>
      <vt:variant>
        <vt:i4>0</vt:i4>
      </vt:variant>
      <vt:variant>
        <vt:i4>5</vt:i4>
      </vt:variant>
      <vt:variant>
        <vt:lpwstr>http://ec.europa.eu/europeaid/prag/annexes.do?chapterTitleCode=A</vt:lpwstr>
      </vt:variant>
      <vt:variant>
        <vt:lpwstr/>
      </vt:variant>
      <vt:variant>
        <vt:i4>1572957</vt:i4>
      </vt:variant>
      <vt:variant>
        <vt:i4>0</vt:i4>
      </vt:variant>
      <vt:variant>
        <vt:i4>0</vt:i4>
      </vt:variant>
      <vt:variant>
        <vt:i4>5</vt:i4>
      </vt:variant>
      <vt:variant>
        <vt:lpwstr>http://ec.europa.eu/europeaid/prag/annexes.do?group=B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Procurement notice for a service contract</dc:title>
  <dc:subject/>
  <dc:creator>ramatje</dc:creator>
  <cp:keywords/>
  <cp:lastModifiedBy>Natasa Misurovic</cp:lastModifiedBy>
  <cp:revision>8</cp:revision>
  <cp:lastPrinted>2025-03-05T11:42:00Z</cp:lastPrinted>
  <dcterms:created xsi:type="dcterms:W3CDTF">2025-03-03T15:13:00Z</dcterms:created>
  <dcterms:modified xsi:type="dcterms:W3CDTF">2026-08-20T08:08:00Z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Microsoft FrontPage 3.0</vt:lpwstr>
  </property>
  <property fmtid="{D5CDD505-2E9C-101B-9397-08002B2CF9AE}" pid="3" name="Checked by">
    <vt:lpwstr>duboile</vt:lpwstr>
  </property>
  <property fmtid="{D5CDD505-2E9C-101B-9397-08002B2CF9AE}" pid="4" name="ContentTypeId">
    <vt:lpwstr>0x010100263B1F5D7841074CBE2E963D24797DAD</vt:lpwstr>
  </property>
  <property fmtid="{D5CDD505-2E9C-101B-9397-08002B2CF9AE}" pid="5" name="GrammarlyDocumentId">
    <vt:lpwstr>155283e9b7b4c366af49615231a8470a0e6a33ef97d9a01305404c11ec3165ce</vt:lpwstr>
  </property>
</Properties>
</file>